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35F" w:rsidRPr="00765FE8" w:rsidRDefault="001C635F">
      <w:pPr>
        <w:pStyle w:val="Title"/>
        <w:rPr>
          <w:rFonts w:ascii="Arial" w:hAnsi="Arial" w:cs="Arial"/>
          <w:sz w:val="28"/>
          <w:szCs w:val="28"/>
        </w:rPr>
      </w:pPr>
      <w:r w:rsidRPr="00765FE8">
        <w:rPr>
          <w:rFonts w:ascii="Arial" w:hAnsi="Arial" w:cs="Arial"/>
          <w:sz w:val="28"/>
          <w:szCs w:val="28"/>
        </w:rPr>
        <w:t>PRIJAVA</w:t>
      </w:r>
    </w:p>
    <w:p w:rsidR="001C635F" w:rsidRPr="00765FE8" w:rsidRDefault="001C635F">
      <w:pPr>
        <w:keepNext/>
        <w:keepLines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03"/>
        <w:gridCol w:w="7647"/>
      </w:tblGrid>
      <w:tr w:rsidR="001C635F" w:rsidRPr="00765FE8" w:rsidTr="00FC1971">
        <w:tc>
          <w:tcPr>
            <w:tcW w:w="9650" w:type="dxa"/>
            <w:gridSpan w:val="2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1C635F" w:rsidRPr="00765FE8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865C79" w:rsidRPr="00765FE8" w:rsidTr="00FC1971">
        <w:tc>
          <w:tcPr>
            <w:tcW w:w="200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65C79" w:rsidRPr="00765FE8" w:rsidRDefault="00865C79">
            <w:pPr>
              <w:pStyle w:val="Title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65FE8"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764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65C79" w:rsidRPr="00765FE8" w:rsidRDefault="00865C79" w:rsidP="007D231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sz w:val="22"/>
                <w:szCs w:val="22"/>
              </w:rPr>
              <w:t>REPUBLIKA SLOVENIJA</w:t>
            </w:r>
          </w:p>
          <w:p w:rsidR="00865C79" w:rsidRPr="00765FE8" w:rsidRDefault="00865C79" w:rsidP="007D231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sz w:val="22"/>
                <w:szCs w:val="22"/>
              </w:rPr>
              <w:t>Ministrstvo za zunanje zadeve</w:t>
            </w:r>
          </w:p>
          <w:p w:rsidR="00865C79" w:rsidRPr="00765FE8" w:rsidRDefault="00865C79" w:rsidP="007D231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sz w:val="22"/>
                <w:szCs w:val="22"/>
              </w:rPr>
              <w:t>Prešernova cesta 25</w:t>
            </w:r>
          </w:p>
          <w:p w:rsidR="00865C79" w:rsidRPr="00765FE8" w:rsidRDefault="00865C79" w:rsidP="007D231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sz w:val="22"/>
                <w:szCs w:val="22"/>
              </w:rPr>
              <w:t>1000 Ljubljana</w:t>
            </w:r>
          </w:p>
        </w:tc>
      </w:tr>
      <w:tr w:rsidR="007E2F9F" w:rsidRPr="00765FE8" w:rsidTr="001D3034">
        <w:trPr>
          <w:trHeight w:val="423"/>
        </w:trPr>
        <w:tc>
          <w:tcPr>
            <w:tcW w:w="200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7E2F9F" w:rsidRPr="00765FE8" w:rsidRDefault="007E2F9F">
            <w:pPr>
              <w:pStyle w:val="Title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65FE8">
              <w:rPr>
                <w:rFonts w:ascii="Arial" w:hAnsi="Arial" w:cs="Arial"/>
                <w:sz w:val="22"/>
                <w:szCs w:val="22"/>
              </w:rPr>
              <w:t>Oznaka</w:t>
            </w:r>
          </w:p>
        </w:tc>
        <w:tc>
          <w:tcPr>
            <w:tcW w:w="764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7E2F9F" w:rsidRPr="007E2F9F" w:rsidRDefault="00B86F2E" w:rsidP="00DB7227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15</w:t>
            </w:r>
            <w:r w:rsidR="00404921" w:rsidRPr="00404921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_22 JN MZZ</w:t>
            </w:r>
          </w:p>
        </w:tc>
      </w:tr>
      <w:tr w:rsidR="007E2F9F" w:rsidRPr="00765FE8" w:rsidTr="003B0070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9F" w:rsidRPr="00765FE8" w:rsidRDefault="007E2F9F">
            <w:pPr>
              <w:pStyle w:val="Header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Ime posla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9F" w:rsidRPr="007E2F9F" w:rsidRDefault="00B86F2E" w:rsidP="00DB7227">
            <w:pPr>
              <w:keepNext/>
              <w:keepLines/>
              <w:snapToGrid w:val="0"/>
              <w:spacing w:before="120" w:after="12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B86F2E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Najem tehnične opreme in tehničnega osebja za izvedbo Blejskega strateškega foruma in sicer od 25. 8. do 30. 8. 2022</w:t>
            </w:r>
            <w:r w:rsidR="002D4AC7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 xml:space="preserve"> po sklopih</w:t>
            </w:r>
            <w:bookmarkStart w:id="0" w:name="_GoBack"/>
            <w:bookmarkEnd w:id="0"/>
            <w:r w:rsidRPr="00B86F2E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 xml:space="preserve"> ( začetek BSF 29-30.8. 2022).</w:t>
            </w:r>
          </w:p>
        </w:tc>
      </w:tr>
      <w:tr w:rsidR="00FC403A" w:rsidRPr="00765FE8" w:rsidTr="002A3BD3">
        <w:tc>
          <w:tcPr>
            <w:tcW w:w="20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FC403A" w:rsidRPr="00765FE8" w:rsidRDefault="00FC403A">
            <w:pPr>
              <w:pStyle w:val="Header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Vrsta postopka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FB4318" w:rsidRPr="00FC403A" w:rsidRDefault="001D3034" w:rsidP="00FB4318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Naročilo male vrednosti</w:t>
            </w:r>
          </w:p>
        </w:tc>
      </w:tr>
      <w:tr w:rsidR="00FC403A" w:rsidRPr="00765FE8" w:rsidTr="00635A46">
        <w:tc>
          <w:tcPr>
            <w:tcW w:w="20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C403A" w:rsidRPr="007321B8" w:rsidRDefault="00635A46" w:rsidP="00635A4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Pravna podlaga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C403A" w:rsidRPr="00FC403A" w:rsidRDefault="001D3034" w:rsidP="00AE40FE">
            <w:pPr>
              <w:keepNext/>
              <w:keepLines/>
              <w:snapToGrid w:val="0"/>
              <w:spacing w:before="120" w:after="12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7E2F9F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47.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 xml:space="preserve"> člen</w:t>
            </w:r>
            <w:r w:rsidRPr="007E2F9F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 xml:space="preserve"> Zakona o javnem naročanju (ZJN-3, Uradni list RS, št. 91/15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 xml:space="preserve"> in 14/18</w:t>
            </w:r>
            <w:r w:rsidR="00357B01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 xml:space="preserve">, </w:t>
            </w:r>
            <w:r w:rsidR="00357B01" w:rsidRPr="00357B01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121/21 in 10/22</w:t>
            </w:r>
            <w:r w:rsidRPr="007E2F9F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)</w:t>
            </w:r>
          </w:p>
        </w:tc>
      </w:tr>
    </w:tbl>
    <w:p w:rsidR="001C635F" w:rsidRDefault="001C635F" w:rsidP="007321B8">
      <w:pPr>
        <w:suppressAutoHyphens w:val="0"/>
        <w:rPr>
          <w:rFonts w:ascii="Arial" w:hAnsi="Arial" w:cs="Arial"/>
          <w:sz w:val="22"/>
          <w:szCs w:val="22"/>
        </w:rPr>
      </w:pPr>
    </w:p>
    <w:p w:rsidR="00271021" w:rsidRPr="00765FE8" w:rsidRDefault="00271021" w:rsidP="007321B8">
      <w:pPr>
        <w:tabs>
          <w:tab w:val="left" w:pos="360"/>
        </w:tabs>
        <w:suppressAutoHyphens w:val="0"/>
        <w:autoSpaceDE w:val="0"/>
        <w:spacing w:before="100" w:after="10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765FE8">
        <w:rPr>
          <w:rFonts w:ascii="Arial" w:eastAsia="Times New Roman" w:hAnsi="Arial" w:cs="Arial"/>
          <w:bCs/>
          <w:sz w:val="22"/>
          <w:szCs w:val="22"/>
        </w:rPr>
        <w:t>Obrazec P</w:t>
      </w:r>
      <w:r w:rsidR="00F2508F">
        <w:rPr>
          <w:rFonts w:ascii="Arial" w:eastAsia="Times New Roman" w:hAnsi="Arial" w:cs="Arial"/>
          <w:bCs/>
          <w:sz w:val="22"/>
          <w:szCs w:val="22"/>
        </w:rPr>
        <w:t xml:space="preserve">-2 Prijava je sestavljen iz </w:t>
      </w:r>
      <w:r w:rsidR="00F2508F" w:rsidRPr="00A33A33">
        <w:rPr>
          <w:rFonts w:ascii="Arial" w:eastAsia="Times New Roman" w:hAnsi="Arial" w:cs="Arial"/>
          <w:bCs/>
          <w:sz w:val="22"/>
          <w:szCs w:val="22"/>
        </w:rPr>
        <w:t>treh</w:t>
      </w:r>
      <w:r w:rsidRPr="00765FE8">
        <w:rPr>
          <w:rFonts w:ascii="Arial" w:eastAsia="Times New Roman" w:hAnsi="Arial" w:cs="Arial"/>
          <w:bCs/>
          <w:sz w:val="22"/>
          <w:szCs w:val="22"/>
        </w:rPr>
        <w:t xml:space="preserve"> točk:</w:t>
      </w:r>
    </w:p>
    <w:p w:rsidR="00A353F7" w:rsidRPr="00765FE8" w:rsidRDefault="00A353F7" w:rsidP="00A7523A">
      <w:pPr>
        <w:numPr>
          <w:ilvl w:val="0"/>
          <w:numId w:val="17"/>
        </w:numPr>
        <w:suppressAutoHyphens w:val="0"/>
        <w:spacing w:after="120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765FE8">
        <w:rPr>
          <w:rFonts w:ascii="Arial" w:hAnsi="Arial" w:cs="Arial"/>
          <w:bCs/>
          <w:sz w:val="22"/>
          <w:szCs w:val="22"/>
        </w:rPr>
        <w:t xml:space="preserve">Splošnih podatkov o udeležencih. V prvi točki obrazca P-2 Prijava so navedeni splošni podatki o ponudniku in ostalih udeležencih. Ta del obrazca izpolni ponudnik, ki nastopa samostojno v svojem imenu oz. pooblaščeni predstavnik </w:t>
      </w:r>
      <w:proofErr w:type="spellStart"/>
      <w:r w:rsidRPr="00765FE8">
        <w:rPr>
          <w:rFonts w:ascii="Arial" w:hAnsi="Arial" w:cs="Arial"/>
          <w:bCs/>
          <w:sz w:val="22"/>
          <w:szCs w:val="22"/>
        </w:rPr>
        <w:t>poslovodečega</w:t>
      </w:r>
      <w:proofErr w:type="spellEnd"/>
      <w:r w:rsidR="00F2508F">
        <w:rPr>
          <w:rFonts w:ascii="Arial" w:hAnsi="Arial" w:cs="Arial"/>
          <w:bCs/>
          <w:sz w:val="22"/>
          <w:szCs w:val="22"/>
        </w:rPr>
        <w:t xml:space="preserve"> (vodilnega)</w:t>
      </w:r>
      <w:r w:rsidRPr="00765FE8">
        <w:rPr>
          <w:rFonts w:ascii="Arial" w:hAnsi="Arial" w:cs="Arial"/>
          <w:bCs/>
          <w:sz w:val="22"/>
          <w:szCs w:val="22"/>
        </w:rPr>
        <w:t xml:space="preserve"> ponudnika v imenu vseh udeležencev, če gre za skupni posel.</w:t>
      </w:r>
    </w:p>
    <w:p w:rsidR="002D7A93" w:rsidRDefault="00A353F7" w:rsidP="007321B8">
      <w:pPr>
        <w:numPr>
          <w:ilvl w:val="0"/>
          <w:numId w:val="17"/>
        </w:numPr>
        <w:suppressAutoHyphens w:val="0"/>
        <w:jc w:val="both"/>
        <w:rPr>
          <w:rFonts w:ascii="Arial" w:hAnsi="Arial" w:cs="Arial"/>
          <w:bCs/>
          <w:sz w:val="22"/>
          <w:szCs w:val="22"/>
        </w:rPr>
      </w:pPr>
      <w:r w:rsidRPr="00765FE8">
        <w:rPr>
          <w:rFonts w:ascii="Arial" w:hAnsi="Arial" w:cs="Arial"/>
          <w:bCs/>
          <w:sz w:val="22"/>
          <w:szCs w:val="22"/>
        </w:rPr>
        <w:t>Podatki in zaveze posameznih udeležencev. Druga točka obrazca P-2 Prijava, ki ga ponudnik, če nastopa samostojno, izpolni zase, v primeru skupne ponudbe pa ga zase izpolni vsak od udeležencev, podpiše pa ga pooblaščen</w:t>
      </w:r>
      <w:r w:rsidR="00F2508F">
        <w:rPr>
          <w:rFonts w:ascii="Arial" w:hAnsi="Arial" w:cs="Arial"/>
          <w:bCs/>
          <w:sz w:val="22"/>
          <w:szCs w:val="22"/>
        </w:rPr>
        <w:t>i predstavnik udeleženca, katerega</w:t>
      </w:r>
      <w:r w:rsidRPr="00765FE8">
        <w:rPr>
          <w:rFonts w:ascii="Arial" w:hAnsi="Arial" w:cs="Arial"/>
          <w:bCs/>
          <w:sz w:val="22"/>
          <w:szCs w:val="22"/>
        </w:rPr>
        <w:t xml:space="preserve"> podatki se izpolnjujejo v tej točki.</w:t>
      </w:r>
    </w:p>
    <w:p w:rsidR="00F2508F" w:rsidRPr="00F2508F" w:rsidRDefault="00F2508F" w:rsidP="00F2508F">
      <w:pPr>
        <w:numPr>
          <w:ilvl w:val="0"/>
          <w:numId w:val="17"/>
        </w:numPr>
        <w:suppressAutoHyphens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Izjava. Tretjo točko obrazca P-2</w:t>
      </w:r>
      <w:r w:rsidRPr="00F2508F">
        <w:rPr>
          <w:rFonts w:ascii="Arial" w:hAnsi="Arial" w:cs="Arial"/>
          <w:bCs/>
          <w:sz w:val="22"/>
          <w:szCs w:val="22"/>
        </w:rPr>
        <w:t xml:space="preserve"> Prijava izpolni/jo in podpiše/jo: </w:t>
      </w:r>
    </w:p>
    <w:p w:rsidR="00F2508F" w:rsidRPr="00F2508F" w:rsidRDefault="00F2508F" w:rsidP="00F2508F">
      <w:pPr>
        <w:numPr>
          <w:ilvl w:val="0"/>
          <w:numId w:val="30"/>
        </w:numPr>
        <w:suppressAutoHyphens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</w:t>
      </w:r>
      <w:r w:rsidRPr="00F2508F">
        <w:rPr>
          <w:rFonts w:ascii="Arial" w:hAnsi="Arial" w:cs="Arial"/>
          <w:bCs/>
          <w:sz w:val="22"/>
          <w:szCs w:val="22"/>
        </w:rPr>
        <w:t>onudni</w:t>
      </w:r>
      <w:r>
        <w:rPr>
          <w:rFonts w:ascii="Arial" w:hAnsi="Arial" w:cs="Arial"/>
          <w:bCs/>
          <w:sz w:val="22"/>
          <w:szCs w:val="22"/>
        </w:rPr>
        <w:t>k, če nastopa samostojno, zase;</w:t>
      </w:r>
    </w:p>
    <w:p w:rsidR="00F2508F" w:rsidRPr="00F2508F" w:rsidRDefault="00F2508F" w:rsidP="00F2508F">
      <w:pPr>
        <w:numPr>
          <w:ilvl w:val="0"/>
          <w:numId w:val="30"/>
        </w:numPr>
        <w:suppressAutoHyphens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v</w:t>
      </w:r>
      <w:r w:rsidRPr="00F2508F">
        <w:rPr>
          <w:rFonts w:ascii="Arial" w:hAnsi="Arial" w:cs="Arial"/>
          <w:bCs/>
          <w:sz w:val="22"/>
          <w:szCs w:val="22"/>
        </w:rPr>
        <w:t xml:space="preserve"> primeru skupne ponudbe, vsak ponudnik / partner v skupni ponudbi. </w:t>
      </w:r>
    </w:p>
    <w:p w:rsidR="00F2508F" w:rsidRPr="0010629A" w:rsidRDefault="00F2508F" w:rsidP="00F2508F">
      <w:pPr>
        <w:suppressAutoHyphens w:val="0"/>
        <w:ind w:left="720"/>
        <w:jc w:val="both"/>
        <w:rPr>
          <w:rFonts w:ascii="Arial" w:hAnsi="Arial" w:cs="Arial"/>
          <w:bCs/>
          <w:sz w:val="22"/>
          <w:szCs w:val="22"/>
        </w:rPr>
      </w:pPr>
    </w:p>
    <w:p w:rsidR="00A353F7" w:rsidRPr="00A7523A" w:rsidRDefault="00A353F7" w:rsidP="007321B8">
      <w:pPr>
        <w:suppressAutoHyphens w:val="0"/>
        <w:jc w:val="both"/>
        <w:rPr>
          <w:rFonts w:ascii="Arial" w:hAnsi="Arial" w:cs="Arial"/>
          <w:bCs/>
          <w:i/>
          <w:sz w:val="16"/>
          <w:szCs w:val="16"/>
        </w:rPr>
      </w:pPr>
      <w:r w:rsidRPr="00A7523A">
        <w:rPr>
          <w:rFonts w:ascii="Arial" w:hAnsi="Arial" w:cs="Arial"/>
          <w:bCs/>
          <w:i/>
          <w:sz w:val="16"/>
          <w:szCs w:val="16"/>
        </w:rPr>
        <w:t xml:space="preserve">Npr. v primeru dveh partnerjev prvo točko izpolni </w:t>
      </w:r>
      <w:proofErr w:type="spellStart"/>
      <w:r w:rsidRPr="00A7523A">
        <w:rPr>
          <w:rFonts w:ascii="Arial" w:hAnsi="Arial" w:cs="Arial"/>
          <w:bCs/>
          <w:i/>
          <w:sz w:val="16"/>
          <w:szCs w:val="16"/>
        </w:rPr>
        <w:t>poslovodeči</w:t>
      </w:r>
      <w:proofErr w:type="spellEnd"/>
      <w:r w:rsidRPr="00A7523A">
        <w:rPr>
          <w:rFonts w:ascii="Arial" w:hAnsi="Arial" w:cs="Arial"/>
          <w:bCs/>
          <w:i/>
          <w:sz w:val="16"/>
          <w:szCs w:val="16"/>
        </w:rPr>
        <w:t xml:space="preserve"> partner, vsak od partnerjev pa izpolni in priloži drugo točko obrazca zase, v primeru treh partnerjev drugo točko obrazca izpolnijo in priložijo zase vsi trije itn., pri čemer s podpisom vsak partner jamči za izpolnjevanje tistih pogojev v celoti, ki so od njega izrecno zahtevani, ter za tiste pogoje v delu, v kakršnem s svojo udeležbo prispeva k izpolnitvi katerega izmed preostalih zahtevanih pogojev.</w:t>
      </w:r>
    </w:p>
    <w:p w:rsidR="001C635F" w:rsidRDefault="001C635F" w:rsidP="007321B8">
      <w:pPr>
        <w:suppressAutoHyphens w:val="0"/>
        <w:rPr>
          <w:rFonts w:ascii="Arial" w:hAnsi="Arial" w:cs="Arial"/>
          <w:sz w:val="16"/>
          <w:szCs w:val="16"/>
        </w:rPr>
      </w:pPr>
    </w:p>
    <w:p w:rsidR="00D02DA7" w:rsidRPr="00A7523A" w:rsidRDefault="00D02DA7" w:rsidP="007321B8">
      <w:pPr>
        <w:suppressAutoHyphens w:val="0"/>
        <w:rPr>
          <w:rFonts w:ascii="Arial" w:hAnsi="Arial" w:cs="Arial"/>
          <w:sz w:val="16"/>
          <w:szCs w:val="16"/>
        </w:rPr>
      </w:pPr>
    </w:p>
    <w:p w:rsidR="00DF4735" w:rsidRDefault="00DF4735" w:rsidP="007321B8">
      <w:pPr>
        <w:suppressAutoHyphens w:val="0"/>
        <w:rPr>
          <w:rFonts w:ascii="Arial" w:hAnsi="Arial" w:cs="Arial"/>
          <w:b/>
          <w:bCs/>
          <w:sz w:val="22"/>
          <w:szCs w:val="22"/>
        </w:rPr>
      </w:pPr>
    </w:p>
    <w:p w:rsidR="001C635F" w:rsidRPr="00765FE8" w:rsidRDefault="001C635F" w:rsidP="007321B8">
      <w:pPr>
        <w:suppressAutoHyphens w:val="0"/>
        <w:rPr>
          <w:rFonts w:ascii="Arial" w:hAnsi="Arial" w:cs="Arial"/>
          <w:b/>
          <w:bCs/>
          <w:sz w:val="22"/>
          <w:szCs w:val="22"/>
        </w:rPr>
      </w:pPr>
      <w:r w:rsidRPr="00765FE8">
        <w:rPr>
          <w:rFonts w:ascii="Arial" w:hAnsi="Arial" w:cs="Arial"/>
          <w:b/>
          <w:bCs/>
          <w:sz w:val="22"/>
          <w:szCs w:val="22"/>
        </w:rPr>
        <w:t>1. SKUPNI PODATKI O UDELEŽENCIH</w:t>
      </w:r>
    </w:p>
    <w:p w:rsidR="0074059D" w:rsidRPr="00765FE8" w:rsidRDefault="0074059D" w:rsidP="007321B8">
      <w:pPr>
        <w:suppressAutoHyphens w:val="0"/>
        <w:rPr>
          <w:rFonts w:ascii="Arial" w:hAnsi="Arial" w:cs="Arial"/>
          <w:b/>
          <w:bCs/>
          <w:sz w:val="22"/>
          <w:szCs w:val="22"/>
        </w:rPr>
      </w:pPr>
    </w:p>
    <w:p w:rsidR="001C635F" w:rsidRDefault="002D7A93" w:rsidP="007321B8">
      <w:pPr>
        <w:suppressAutoHyphens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1.1. UDELEŽ</w:t>
      </w:r>
      <w:r w:rsidR="001C635F" w:rsidRPr="00765FE8">
        <w:rPr>
          <w:rFonts w:ascii="Arial" w:hAnsi="Arial" w:cs="Arial"/>
          <w:b/>
          <w:bCs/>
          <w:sz w:val="22"/>
          <w:szCs w:val="22"/>
        </w:rPr>
        <w:t>ENCI</w:t>
      </w:r>
    </w:p>
    <w:p w:rsidR="00635A46" w:rsidRPr="00765FE8" w:rsidRDefault="00635A46" w:rsidP="007321B8">
      <w:pPr>
        <w:suppressAutoHyphens w:val="0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6"/>
        <w:gridCol w:w="6203"/>
        <w:gridCol w:w="1988"/>
      </w:tblGrid>
      <w:tr w:rsidR="001C635F" w:rsidRPr="00765FE8" w:rsidTr="0010629A">
        <w:trPr>
          <w:trHeight w:val="306"/>
        </w:trPr>
        <w:tc>
          <w:tcPr>
            <w:tcW w:w="1446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1C635F" w:rsidRPr="00765FE8" w:rsidRDefault="001C635F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C635F" w:rsidRPr="00765FE8" w:rsidRDefault="001C635F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Firma in ime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C635F" w:rsidRPr="00765FE8" w:rsidRDefault="001C635F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Država sedeža</w:t>
            </w:r>
          </w:p>
        </w:tc>
      </w:tr>
      <w:tr w:rsidR="001C635F" w:rsidRPr="00765FE8" w:rsidTr="00FF674A">
        <w:trPr>
          <w:trHeight w:val="734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C635F" w:rsidRPr="00765FE8" w:rsidRDefault="001C635F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65FE8">
              <w:rPr>
                <w:rFonts w:ascii="Arial" w:hAnsi="Arial" w:cs="Arial"/>
                <w:sz w:val="22"/>
                <w:szCs w:val="22"/>
              </w:rPr>
              <w:t>Poslovodeči</w:t>
            </w:r>
            <w:proofErr w:type="spellEnd"/>
            <w:r w:rsidRPr="00765FE8">
              <w:rPr>
                <w:rFonts w:ascii="Arial" w:hAnsi="Arial" w:cs="Arial"/>
                <w:sz w:val="22"/>
                <w:szCs w:val="22"/>
              </w:rPr>
              <w:t xml:space="preserve"> partner</w:t>
            </w:r>
          </w:p>
        </w:tc>
        <w:tc>
          <w:tcPr>
            <w:tcW w:w="6203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vAlign w:val="center"/>
          </w:tcPr>
          <w:p w:rsidR="001C635F" w:rsidRPr="00765FE8" w:rsidRDefault="001C635F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C635F" w:rsidRPr="00765FE8" w:rsidRDefault="001C635F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635F" w:rsidRPr="00765FE8" w:rsidTr="00FF674A">
        <w:trPr>
          <w:trHeight w:val="734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C635F" w:rsidRPr="00765FE8" w:rsidRDefault="001C635F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5FE8">
              <w:rPr>
                <w:rFonts w:ascii="Arial" w:hAnsi="Arial" w:cs="Arial"/>
                <w:sz w:val="22"/>
                <w:szCs w:val="22"/>
              </w:rPr>
              <w:lastRenderedPageBreak/>
              <w:t>Partner</w:t>
            </w:r>
          </w:p>
        </w:tc>
        <w:tc>
          <w:tcPr>
            <w:tcW w:w="6203" w:type="dxa"/>
            <w:tcBorders>
              <w:left w:val="single" w:sz="2" w:space="0" w:color="000000"/>
              <w:bottom w:val="single" w:sz="1" w:space="0" w:color="000000"/>
            </w:tcBorders>
            <w:vAlign w:val="center"/>
          </w:tcPr>
          <w:p w:rsidR="001C635F" w:rsidRPr="00765FE8" w:rsidRDefault="001C635F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C635F" w:rsidRPr="00765FE8" w:rsidRDefault="001C635F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4735" w:rsidRPr="00765FE8" w:rsidTr="0084364C">
        <w:trPr>
          <w:trHeight w:val="734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735" w:rsidRDefault="00124BA6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Podizvajalec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35" w:rsidRPr="00765FE8" w:rsidRDefault="00DF4735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735" w:rsidRPr="00765FE8" w:rsidRDefault="00DF4735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C635F" w:rsidRPr="00857775" w:rsidRDefault="00026527" w:rsidP="007321B8">
      <w:pPr>
        <w:suppressAutoHyphens w:val="0"/>
        <w:rPr>
          <w:rFonts w:ascii="Arial" w:hAnsi="Arial" w:cs="Arial"/>
          <w:i/>
          <w:sz w:val="16"/>
          <w:szCs w:val="16"/>
        </w:rPr>
      </w:pPr>
      <w:r w:rsidRPr="00857775">
        <w:rPr>
          <w:rFonts w:ascii="Arial" w:hAnsi="Arial" w:cs="Arial"/>
          <w:i/>
          <w:sz w:val="16"/>
          <w:szCs w:val="16"/>
        </w:rPr>
        <w:t xml:space="preserve">(opomba: </w:t>
      </w:r>
      <w:r w:rsidR="00491BC2" w:rsidRPr="00857775">
        <w:rPr>
          <w:rFonts w:ascii="Arial" w:hAnsi="Arial" w:cs="Arial"/>
          <w:i/>
          <w:sz w:val="16"/>
          <w:szCs w:val="16"/>
        </w:rPr>
        <w:t>po potrebi</w:t>
      </w:r>
      <w:r w:rsidRPr="00857775">
        <w:rPr>
          <w:rFonts w:ascii="Arial" w:hAnsi="Arial" w:cs="Arial"/>
          <w:i/>
          <w:sz w:val="16"/>
          <w:szCs w:val="16"/>
        </w:rPr>
        <w:t xml:space="preserve"> dodati vrstice)</w:t>
      </w:r>
    </w:p>
    <w:p w:rsidR="0074059D" w:rsidRDefault="0074059D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:rsidR="001C635F" w:rsidRPr="00765FE8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  <w:r w:rsidRPr="00765FE8">
        <w:rPr>
          <w:rFonts w:ascii="Arial" w:hAnsi="Arial" w:cs="Arial"/>
          <w:b/>
          <w:bCs/>
          <w:sz w:val="22"/>
          <w:szCs w:val="22"/>
        </w:rPr>
        <w:t>1.2. KONTAKTNA OSEBA</w:t>
      </w:r>
    </w:p>
    <w:p w:rsidR="001C635F" w:rsidRPr="00765FE8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:rsidR="001C635F" w:rsidRPr="00765FE8" w:rsidRDefault="001C635F">
      <w:pPr>
        <w:keepNext/>
        <w:keepLines/>
        <w:jc w:val="both"/>
        <w:rPr>
          <w:rFonts w:ascii="Arial" w:eastAsia="Times New Roman" w:hAnsi="Arial" w:cs="Arial"/>
          <w:bCs/>
          <w:sz w:val="22"/>
          <w:szCs w:val="22"/>
        </w:rPr>
      </w:pPr>
      <w:r w:rsidRPr="00765FE8">
        <w:rPr>
          <w:rFonts w:ascii="Arial" w:eastAsia="Times New Roman" w:hAnsi="Arial" w:cs="Arial"/>
          <w:bCs/>
          <w:sz w:val="22"/>
          <w:szCs w:val="22"/>
        </w:rPr>
        <w:t>Šteje se, da je bilo kakršnokoli sporočilo v zvezi z zadevnim javnim naročilom pravilno naslovljeno na ponudnika, če je bilo poslano na kateregakoli od vpisanih kontaktnih podatkov.</w:t>
      </w:r>
    </w:p>
    <w:p w:rsidR="001C635F" w:rsidRPr="00765FE8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56"/>
        <w:gridCol w:w="7781"/>
      </w:tblGrid>
      <w:tr w:rsidR="001C635F" w:rsidRPr="00765FE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C635F" w:rsidRPr="00765FE8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C635F" w:rsidRPr="00765FE8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479" w:rsidRPr="00765FE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27479" w:rsidRPr="00765FE8" w:rsidRDefault="00D27479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Organizacija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27479" w:rsidRPr="00765FE8" w:rsidRDefault="00D27479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479" w:rsidRPr="00765FE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27479" w:rsidRPr="00765FE8" w:rsidRDefault="00D27479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Naslov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27479" w:rsidRPr="00765FE8" w:rsidRDefault="00D27479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479" w:rsidRPr="00765FE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27479" w:rsidRPr="00765FE8" w:rsidRDefault="00D27479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Telefon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27479" w:rsidRPr="00765FE8" w:rsidRDefault="00D27479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479" w:rsidRPr="00765FE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27479" w:rsidRPr="00765FE8" w:rsidRDefault="00D27479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e-p</w:t>
            </w: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ošta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27479" w:rsidRPr="00765FE8" w:rsidRDefault="00D27479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1244B" w:rsidRDefault="0041244B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41244B" w:rsidRDefault="0041244B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CE7874" w:rsidRPr="00765FE8" w:rsidRDefault="001C635F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  <w:r w:rsidRPr="00765FE8">
        <w:rPr>
          <w:rFonts w:ascii="Arial" w:hAnsi="Arial" w:cs="Arial"/>
          <w:b/>
          <w:bCs/>
          <w:color w:val="000000"/>
          <w:sz w:val="22"/>
          <w:szCs w:val="22"/>
        </w:rPr>
        <w:t>2. PODATKI IN ZAVEZE POSAMEZNIH UDELEŽENCEV</w:t>
      </w:r>
    </w:p>
    <w:p w:rsidR="001C635F" w:rsidRDefault="001C635F" w:rsidP="00CE7874">
      <w:pPr>
        <w:tabs>
          <w:tab w:val="left" w:pos="536"/>
        </w:tabs>
        <w:suppressAutoHyphens w:val="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765FE8">
        <w:rPr>
          <w:rFonts w:ascii="Arial" w:hAnsi="Arial" w:cs="Arial"/>
          <w:bCs/>
          <w:color w:val="000000"/>
          <w:sz w:val="22"/>
          <w:szCs w:val="22"/>
        </w:rPr>
        <w:t xml:space="preserve">V primeru </w:t>
      </w:r>
      <w:r w:rsidR="00E7225C">
        <w:rPr>
          <w:rFonts w:ascii="Arial" w:hAnsi="Arial" w:cs="Arial"/>
          <w:bCs/>
          <w:color w:val="000000"/>
          <w:sz w:val="22"/>
          <w:szCs w:val="22"/>
        </w:rPr>
        <w:t>skupne (partnerske ponudbe)</w:t>
      </w:r>
      <w:r w:rsidRPr="00765FE8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CF10FD" w:rsidRPr="00765FE8">
        <w:rPr>
          <w:rFonts w:ascii="Arial" w:hAnsi="Arial" w:cs="Arial"/>
          <w:bCs/>
          <w:color w:val="000000"/>
          <w:sz w:val="22"/>
          <w:szCs w:val="22"/>
        </w:rPr>
        <w:t>prijave</w:t>
      </w:r>
      <w:r w:rsidRPr="00765FE8">
        <w:rPr>
          <w:rFonts w:ascii="Arial" w:hAnsi="Arial" w:cs="Arial"/>
          <w:bCs/>
          <w:color w:val="000000"/>
          <w:sz w:val="22"/>
          <w:szCs w:val="22"/>
        </w:rPr>
        <w:t xml:space="preserve"> mora izpolniti točko 2. vsak izmed partnerjev.</w:t>
      </w:r>
    </w:p>
    <w:p w:rsidR="00CE7874" w:rsidRPr="00765FE8" w:rsidRDefault="00CE7874" w:rsidP="00CE7874">
      <w:pPr>
        <w:tabs>
          <w:tab w:val="left" w:pos="536"/>
        </w:tabs>
        <w:suppressAutoHyphens w:val="0"/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:rsidR="001C635F" w:rsidRPr="00765FE8" w:rsidRDefault="001C635F" w:rsidP="00CE7874">
      <w:pPr>
        <w:tabs>
          <w:tab w:val="left" w:pos="3402"/>
          <w:tab w:val="left" w:pos="6655"/>
        </w:tabs>
        <w:suppressAutoHyphens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765FE8">
        <w:rPr>
          <w:rFonts w:ascii="Arial" w:hAnsi="Arial" w:cs="Arial"/>
          <w:b/>
          <w:bCs/>
          <w:color w:val="000000"/>
          <w:sz w:val="22"/>
          <w:szCs w:val="22"/>
        </w:rPr>
        <w:t>2.1. REGISTRACIJA IN DEJAVNOSTI</w:t>
      </w:r>
    </w:p>
    <w:p w:rsidR="008573D1" w:rsidRPr="00765FE8" w:rsidRDefault="008573D1" w:rsidP="00CE7874">
      <w:pPr>
        <w:tabs>
          <w:tab w:val="left" w:pos="3402"/>
          <w:tab w:val="left" w:pos="6655"/>
        </w:tabs>
        <w:suppressAutoHyphens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1221"/>
        <w:gridCol w:w="3596"/>
      </w:tblGrid>
      <w:tr w:rsidR="001C635F" w:rsidRPr="00765FE8" w:rsidTr="001633AF">
        <w:tc>
          <w:tcPr>
            <w:tcW w:w="963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" w:space="0" w:color="000000"/>
              <w:right w:val="single" w:sz="12" w:space="0" w:color="000000"/>
            </w:tcBorders>
            <w:shd w:val="clear" w:color="auto" w:fill="auto"/>
          </w:tcPr>
          <w:p w:rsidR="001C635F" w:rsidRPr="00765FE8" w:rsidRDefault="001C635F" w:rsidP="00CE7874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Registrski podatki</w:t>
            </w:r>
          </w:p>
        </w:tc>
      </w:tr>
      <w:tr w:rsidR="001C635F" w:rsidRPr="00765FE8" w:rsidTr="001633AF">
        <w:trPr>
          <w:trHeight w:val="714"/>
        </w:trPr>
        <w:tc>
          <w:tcPr>
            <w:tcW w:w="2410" w:type="dxa"/>
            <w:tcBorders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C635F" w:rsidRPr="00765FE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Popol</w:t>
            </w:r>
            <w:r w:rsidR="00CE7874">
              <w:rPr>
                <w:rFonts w:ascii="Arial" w:hAnsi="Arial" w:cs="Arial"/>
                <w:b/>
                <w:bCs/>
                <w:sz w:val="22"/>
                <w:szCs w:val="22"/>
              </w:rPr>
              <w:t>n naziv podjetja</w:t>
            </w:r>
          </w:p>
        </w:tc>
        <w:tc>
          <w:tcPr>
            <w:tcW w:w="7227" w:type="dxa"/>
            <w:gridSpan w:val="3"/>
            <w:tcBorders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C635F" w:rsidRPr="00765FE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635F" w:rsidRPr="00765FE8" w:rsidTr="001633AF">
        <w:tc>
          <w:tcPr>
            <w:tcW w:w="2410" w:type="dxa"/>
            <w:tcBorders>
              <w:top w:val="single" w:sz="12" w:space="0" w:color="000000"/>
              <w:left w:val="single" w:sz="12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C635F" w:rsidRPr="00765FE8" w:rsidRDefault="001C635F" w:rsidP="00CE7874">
            <w:pPr>
              <w:pStyle w:val="TableContents"/>
              <w:suppressLineNumbers w:val="0"/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1C635F" w:rsidRPr="00765FE8" w:rsidRDefault="001C635F" w:rsidP="00CE7874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Številka</w:t>
            </w:r>
          </w:p>
        </w:tc>
        <w:tc>
          <w:tcPr>
            <w:tcW w:w="1221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1C635F" w:rsidRPr="00765FE8" w:rsidRDefault="001C635F" w:rsidP="00CE7874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Datum</w:t>
            </w:r>
          </w:p>
        </w:tc>
        <w:tc>
          <w:tcPr>
            <w:tcW w:w="3596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12" w:space="0" w:color="auto"/>
            </w:tcBorders>
            <w:shd w:val="clear" w:color="auto" w:fill="auto"/>
          </w:tcPr>
          <w:p w:rsidR="001C635F" w:rsidRPr="00765FE8" w:rsidRDefault="001C635F" w:rsidP="00CE7874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Registrsko sodišče</w:t>
            </w:r>
          </w:p>
        </w:tc>
      </w:tr>
      <w:tr w:rsidR="001C635F" w:rsidRPr="00765FE8" w:rsidTr="001633AF">
        <w:trPr>
          <w:trHeight w:val="519"/>
        </w:trPr>
        <w:tc>
          <w:tcPr>
            <w:tcW w:w="2410" w:type="dxa"/>
            <w:tcBorders>
              <w:left w:val="single" w:sz="12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1C635F" w:rsidRPr="00765FE8" w:rsidRDefault="001C635F" w:rsidP="00CE7874">
            <w:pPr>
              <w:pStyle w:val="TableContents"/>
              <w:suppressLineNumbers w:val="0"/>
              <w:suppressAutoHyphens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Prva registracija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1C635F" w:rsidRPr="00765FE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1C635F" w:rsidRPr="00765FE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96" w:type="dxa"/>
            <w:tcBorders>
              <w:left w:val="single" w:sz="2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635F" w:rsidRPr="00765FE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635F" w:rsidRPr="00765FE8" w:rsidTr="0041244B">
        <w:trPr>
          <w:trHeight w:val="599"/>
        </w:trPr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765FE8" w:rsidRDefault="001C635F" w:rsidP="00CE7874">
            <w:pPr>
              <w:pStyle w:val="TableContents"/>
              <w:suppressLineNumbers w:val="0"/>
              <w:suppressAutoHyphens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Zadnja sprememba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765FE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765FE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635F" w:rsidRPr="00765FE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244B" w:rsidRPr="00765FE8" w:rsidTr="000910EA">
        <w:trPr>
          <w:trHeight w:val="599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44B" w:rsidRDefault="0041244B" w:rsidP="0041244B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Malo,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mikro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ali srednje podjetje:</w:t>
            </w:r>
          </w:p>
          <w:p w:rsidR="0041244B" w:rsidRPr="001633AF" w:rsidRDefault="0041244B" w:rsidP="0041244B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1633AF">
              <w:rPr>
                <w:rFonts w:ascii="Arial" w:hAnsi="Arial" w:cs="Arial"/>
                <w:bCs/>
                <w:sz w:val="22"/>
                <w:szCs w:val="22"/>
              </w:rPr>
              <w:t>(ustrezno obkroži</w:t>
            </w:r>
            <w:r>
              <w:rPr>
                <w:rFonts w:ascii="Arial" w:hAnsi="Arial" w:cs="Arial"/>
                <w:bCs/>
                <w:sz w:val="22"/>
                <w:szCs w:val="22"/>
              </w:rPr>
              <w:t>/označi</w:t>
            </w:r>
            <w:r w:rsidRPr="001633AF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1244B" w:rsidRPr="00765FE8" w:rsidRDefault="0041244B" w:rsidP="0041244B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 DA                        NE</w:t>
            </w:r>
          </w:p>
        </w:tc>
      </w:tr>
    </w:tbl>
    <w:p w:rsidR="001C635F" w:rsidRDefault="001C635F" w:rsidP="00CE7874">
      <w:pPr>
        <w:suppressAutoHyphens w:val="0"/>
        <w:rPr>
          <w:rFonts w:ascii="Arial" w:hAnsi="Arial" w:cs="Arial"/>
          <w:sz w:val="22"/>
          <w:szCs w:val="22"/>
        </w:rPr>
      </w:pPr>
    </w:p>
    <w:p w:rsidR="0041244B" w:rsidRDefault="0041244B" w:rsidP="00CE7874">
      <w:pPr>
        <w:suppressAutoHyphens w:val="0"/>
        <w:rPr>
          <w:rFonts w:ascii="Arial" w:hAnsi="Arial" w:cs="Arial"/>
          <w:sz w:val="22"/>
          <w:szCs w:val="22"/>
        </w:rPr>
      </w:pPr>
    </w:p>
    <w:p w:rsidR="0041244B" w:rsidRPr="00765FE8" w:rsidRDefault="0041244B" w:rsidP="0041244B">
      <w:pPr>
        <w:suppressAutoHyphens w:val="0"/>
        <w:rPr>
          <w:rFonts w:ascii="Arial" w:hAnsi="Arial" w:cs="Arial"/>
          <w:b/>
          <w:bCs/>
          <w:sz w:val="22"/>
          <w:szCs w:val="22"/>
        </w:rPr>
      </w:pPr>
      <w:r w:rsidRPr="002C2E70">
        <w:rPr>
          <w:rFonts w:ascii="Arial" w:hAnsi="Arial" w:cs="Arial"/>
          <w:b/>
          <w:bCs/>
          <w:sz w:val="22"/>
          <w:szCs w:val="22"/>
        </w:rPr>
        <w:t>2.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2C2E70">
        <w:rPr>
          <w:rFonts w:ascii="Arial" w:hAnsi="Arial" w:cs="Arial"/>
          <w:b/>
          <w:bCs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 xml:space="preserve"> </w:t>
      </w:r>
      <w:r w:rsidRPr="00765FE8">
        <w:rPr>
          <w:rFonts w:ascii="Arial" w:hAnsi="Arial" w:cs="Arial"/>
          <w:b/>
          <w:bCs/>
          <w:sz w:val="22"/>
          <w:szCs w:val="22"/>
        </w:rPr>
        <w:t>NASTOPANJE S PODIZVAJALCI</w:t>
      </w:r>
    </w:p>
    <w:p w:rsidR="0041244B" w:rsidRDefault="0041244B" w:rsidP="0041244B">
      <w:pPr>
        <w:suppressAutoHyphens w:val="0"/>
        <w:jc w:val="both"/>
        <w:rPr>
          <w:rFonts w:ascii="Arial" w:hAnsi="Arial" w:cs="Arial"/>
          <w:sz w:val="22"/>
          <w:szCs w:val="22"/>
        </w:rPr>
      </w:pPr>
    </w:p>
    <w:p w:rsidR="0041244B" w:rsidRPr="00765FE8" w:rsidRDefault="0041244B" w:rsidP="0041244B">
      <w:pPr>
        <w:suppressAutoHyphens w:val="0"/>
        <w:spacing w:after="120"/>
        <w:rPr>
          <w:rFonts w:ascii="Arial" w:hAnsi="Arial" w:cs="Arial"/>
          <w:sz w:val="22"/>
          <w:szCs w:val="22"/>
        </w:rPr>
      </w:pPr>
      <w:r w:rsidRPr="00765FE8">
        <w:rPr>
          <w:rFonts w:ascii="Arial" w:hAnsi="Arial" w:cs="Arial"/>
          <w:sz w:val="22"/>
          <w:szCs w:val="22"/>
        </w:rPr>
        <w:lastRenderedPageBreak/>
        <w:t>Ponudnik nastopa s podizvajalci (izberite ustrezen odgovor)</w:t>
      </w:r>
    </w:p>
    <w:p w:rsidR="0041244B" w:rsidRDefault="0041244B" w:rsidP="0041244B">
      <w:pPr>
        <w:suppressAutoHyphens w:val="0"/>
        <w:rPr>
          <w:rFonts w:ascii="Arial" w:hAnsi="Arial" w:cs="Arial"/>
          <w:bCs/>
          <w:sz w:val="22"/>
          <w:szCs w:val="22"/>
        </w:rPr>
      </w:pPr>
      <w:r w:rsidRPr="00765FE8">
        <w:rPr>
          <w:rFonts w:ascii="Arial" w:hAnsi="Arial" w:cs="Arial"/>
          <w:b/>
          <w:sz w:val="22"/>
          <w:szCs w:val="22"/>
        </w:rPr>
        <w:t>DA</w:t>
      </w:r>
      <w:r w:rsidRPr="00765FE8">
        <w:rPr>
          <w:rFonts w:ascii="Arial" w:hAnsi="Arial" w:cs="Arial"/>
          <w:b/>
          <w:sz w:val="22"/>
          <w:szCs w:val="22"/>
        </w:rPr>
        <w:tab/>
      </w:r>
      <w:r w:rsidRPr="00765FE8">
        <w:rPr>
          <w:rFonts w:ascii="Arial" w:hAnsi="Arial" w:cs="Arial"/>
          <w:b/>
          <w:sz w:val="22"/>
          <w:szCs w:val="22"/>
        </w:rPr>
        <w:tab/>
      </w:r>
      <w:bookmarkStart w:id="1" w:name="Check24"/>
      <w:r w:rsidRPr="00765FE8">
        <w:rPr>
          <w:rFonts w:ascii="Arial" w:hAnsi="Arial" w:cs="Arial"/>
          <w:bCs/>
          <w:sz w:val="22"/>
          <w:szCs w:val="22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765FE8">
        <w:rPr>
          <w:rFonts w:ascii="Arial" w:hAnsi="Arial" w:cs="Arial"/>
          <w:sz w:val="22"/>
          <w:szCs w:val="22"/>
        </w:rPr>
        <w:instrText xml:space="preserve"> FORMCHECKBOX </w:instrText>
      </w:r>
      <w:r w:rsidR="00B90A6D">
        <w:rPr>
          <w:rFonts w:ascii="Arial" w:hAnsi="Arial" w:cs="Arial"/>
          <w:bCs/>
          <w:sz w:val="22"/>
          <w:szCs w:val="22"/>
        </w:rPr>
      </w:r>
      <w:r w:rsidR="00B90A6D">
        <w:rPr>
          <w:rFonts w:ascii="Arial" w:hAnsi="Arial" w:cs="Arial"/>
          <w:bCs/>
          <w:sz w:val="22"/>
          <w:szCs w:val="22"/>
        </w:rPr>
        <w:fldChar w:fldCharType="separate"/>
      </w:r>
      <w:r w:rsidRPr="00765FE8">
        <w:rPr>
          <w:rFonts w:ascii="Arial" w:hAnsi="Arial" w:cs="Arial"/>
          <w:bCs/>
          <w:sz w:val="22"/>
          <w:szCs w:val="22"/>
        </w:rPr>
        <w:fldChar w:fldCharType="end"/>
      </w:r>
      <w:bookmarkEnd w:id="1"/>
    </w:p>
    <w:p w:rsidR="0041244B" w:rsidRPr="00765FE8" w:rsidRDefault="0041244B" w:rsidP="0041244B">
      <w:pPr>
        <w:suppressAutoHyphens w:val="0"/>
        <w:rPr>
          <w:rFonts w:ascii="Arial" w:hAnsi="Arial" w:cs="Arial"/>
          <w:sz w:val="22"/>
          <w:szCs w:val="22"/>
        </w:rPr>
      </w:pPr>
      <w:r w:rsidRPr="00765FE8">
        <w:rPr>
          <w:rFonts w:ascii="Arial" w:hAnsi="Arial" w:cs="Arial"/>
          <w:b/>
          <w:sz w:val="22"/>
          <w:szCs w:val="22"/>
        </w:rPr>
        <w:t>NE</w:t>
      </w:r>
      <w:r w:rsidRPr="00765FE8">
        <w:rPr>
          <w:rFonts w:ascii="Arial" w:hAnsi="Arial" w:cs="Arial"/>
          <w:b/>
          <w:sz w:val="22"/>
          <w:szCs w:val="22"/>
        </w:rPr>
        <w:tab/>
      </w:r>
      <w:r w:rsidRPr="00765FE8">
        <w:rPr>
          <w:rFonts w:ascii="Arial" w:hAnsi="Arial" w:cs="Arial"/>
          <w:b/>
          <w:sz w:val="22"/>
          <w:szCs w:val="22"/>
        </w:rPr>
        <w:tab/>
      </w:r>
      <w:r w:rsidRPr="00765FE8">
        <w:rPr>
          <w:rFonts w:ascii="Arial" w:hAnsi="Arial" w:cs="Arial"/>
          <w:bCs/>
          <w:sz w:val="22"/>
          <w:szCs w:val="22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765FE8">
        <w:rPr>
          <w:rFonts w:ascii="Arial" w:hAnsi="Arial" w:cs="Arial"/>
          <w:sz w:val="22"/>
          <w:szCs w:val="22"/>
        </w:rPr>
        <w:instrText xml:space="preserve"> FORMCHECKBOX </w:instrText>
      </w:r>
      <w:r w:rsidR="00B90A6D">
        <w:rPr>
          <w:rFonts w:ascii="Arial" w:hAnsi="Arial" w:cs="Arial"/>
          <w:bCs/>
          <w:sz w:val="22"/>
          <w:szCs w:val="22"/>
        </w:rPr>
      </w:r>
      <w:r w:rsidR="00B90A6D">
        <w:rPr>
          <w:rFonts w:ascii="Arial" w:hAnsi="Arial" w:cs="Arial"/>
          <w:bCs/>
          <w:sz w:val="22"/>
          <w:szCs w:val="22"/>
        </w:rPr>
        <w:fldChar w:fldCharType="separate"/>
      </w:r>
      <w:r w:rsidRPr="00765FE8">
        <w:rPr>
          <w:rFonts w:ascii="Arial" w:hAnsi="Arial" w:cs="Arial"/>
          <w:bCs/>
          <w:sz w:val="22"/>
          <w:szCs w:val="22"/>
        </w:rPr>
        <w:fldChar w:fldCharType="end"/>
      </w:r>
    </w:p>
    <w:p w:rsidR="00012022" w:rsidRDefault="00012022" w:rsidP="006A71AC">
      <w:pPr>
        <w:suppressAutoHyphens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41244B" w:rsidRDefault="0041244B" w:rsidP="006A71AC">
      <w:pPr>
        <w:suppressAutoHyphens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41244B" w:rsidRPr="00DB5C59" w:rsidRDefault="0041244B" w:rsidP="0041244B">
      <w:pPr>
        <w:suppressAutoHyphens w:val="0"/>
        <w:rPr>
          <w:rFonts w:ascii="Arial" w:hAnsi="Arial" w:cs="Arial"/>
          <w:bCs/>
          <w:sz w:val="22"/>
          <w:szCs w:val="22"/>
        </w:rPr>
      </w:pPr>
      <w:r w:rsidRPr="00DB5C59">
        <w:rPr>
          <w:rFonts w:ascii="Arial" w:hAnsi="Arial" w:cs="Arial"/>
          <w:bCs/>
          <w:sz w:val="22"/>
          <w:szCs w:val="22"/>
        </w:rPr>
        <w:t>Višina posla, ki ga bo ponudnik oddal podizvajalcem: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1"/>
        <w:gridCol w:w="5331"/>
        <w:gridCol w:w="3205"/>
      </w:tblGrid>
      <w:tr w:rsidR="0041244B" w:rsidRPr="0045736D" w:rsidTr="000910EA">
        <w:tc>
          <w:tcPr>
            <w:tcW w:w="1101" w:type="dxa"/>
            <w:shd w:val="clear" w:color="auto" w:fill="auto"/>
          </w:tcPr>
          <w:p w:rsidR="0041244B" w:rsidRPr="0045736D" w:rsidRDefault="0041244B" w:rsidP="000910EA">
            <w:pPr>
              <w:suppressAutoHyphens w:val="0"/>
              <w:spacing w:before="120" w:after="120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45736D">
              <w:rPr>
                <w:rFonts w:ascii="Arial" w:hAnsi="Arial" w:cs="Arial"/>
                <w:bCs/>
                <w:sz w:val="22"/>
                <w:szCs w:val="22"/>
              </w:rPr>
              <w:t>zap</w:t>
            </w:r>
            <w:proofErr w:type="spellEnd"/>
            <w:r w:rsidRPr="0045736D">
              <w:rPr>
                <w:rFonts w:ascii="Arial" w:hAnsi="Arial" w:cs="Arial"/>
                <w:bCs/>
                <w:sz w:val="22"/>
                <w:szCs w:val="22"/>
              </w:rPr>
              <w:t>. št.</w:t>
            </w:r>
          </w:p>
        </w:tc>
        <w:tc>
          <w:tcPr>
            <w:tcW w:w="5417" w:type="dxa"/>
            <w:shd w:val="clear" w:color="auto" w:fill="auto"/>
          </w:tcPr>
          <w:p w:rsidR="0041244B" w:rsidRPr="0045736D" w:rsidRDefault="0041244B" w:rsidP="000910EA">
            <w:pPr>
              <w:suppressAutoHyphens w:val="0"/>
              <w:spacing w:before="120"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45736D">
              <w:rPr>
                <w:rFonts w:ascii="Arial" w:hAnsi="Arial" w:cs="Arial"/>
                <w:bCs/>
                <w:sz w:val="22"/>
                <w:szCs w:val="22"/>
              </w:rPr>
              <w:t>naziv podizvajalca</w:t>
            </w:r>
          </w:p>
        </w:tc>
        <w:tc>
          <w:tcPr>
            <w:tcW w:w="3259" w:type="dxa"/>
            <w:shd w:val="clear" w:color="auto" w:fill="auto"/>
          </w:tcPr>
          <w:p w:rsidR="0041244B" w:rsidRPr="0045736D" w:rsidRDefault="0041244B" w:rsidP="000910EA">
            <w:pPr>
              <w:suppressAutoHyphens w:val="0"/>
              <w:spacing w:before="120"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45736D">
              <w:rPr>
                <w:rFonts w:ascii="Arial" w:hAnsi="Arial" w:cs="Arial"/>
                <w:bCs/>
                <w:sz w:val="22"/>
                <w:szCs w:val="22"/>
              </w:rPr>
              <w:t>višina posla (v EUR ali %)</w:t>
            </w:r>
          </w:p>
        </w:tc>
      </w:tr>
      <w:tr w:rsidR="0041244B" w:rsidRPr="0045736D" w:rsidTr="000910EA">
        <w:tc>
          <w:tcPr>
            <w:tcW w:w="1101" w:type="dxa"/>
            <w:shd w:val="clear" w:color="auto" w:fill="auto"/>
          </w:tcPr>
          <w:p w:rsidR="0041244B" w:rsidRPr="0045736D" w:rsidRDefault="0041244B" w:rsidP="000910EA">
            <w:pPr>
              <w:suppressAutoHyphens w:val="0"/>
              <w:spacing w:before="120" w:after="1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417" w:type="dxa"/>
            <w:shd w:val="clear" w:color="auto" w:fill="auto"/>
          </w:tcPr>
          <w:p w:rsidR="0041244B" w:rsidRPr="0045736D" w:rsidRDefault="0041244B" w:rsidP="000910EA">
            <w:pPr>
              <w:suppressAutoHyphens w:val="0"/>
              <w:spacing w:before="120" w:after="1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259" w:type="dxa"/>
            <w:shd w:val="clear" w:color="auto" w:fill="auto"/>
          </w:tcPr>
          <w:p w:rsidR="0041244B" w:rsidRPr="0045736D" w:rsidRDefault="0041244B" w:rsidP="000910EA">
            <w:pPr>
              <w:suppressAutoHyphens w:val="0"/>
              <w:spacing w:before="120" w:after="1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1D3034" w:rsidRPr="00857775" w:rsidRDefault="001D3034" w:rsidP="001D3034">
      <w:pPr>
        <w:suppressAutoHyphens w:val="0"/>
        <w:rPr>
          <w:rFonts w:ascii="Arial" w:hAnsi="Arial" w:cs="Arial"/>
          <w:i/>
          <w:sz w:val="16"/>
          <w:szCs w:val="16"/>
        </w:rPr>
      </w:pPr>
      <w:r w:rsidRPr="00857775">
        <w:rPr>
          <w:rFonts w:ascii="Arial" w:hAnsi="Arial" w:cs="Arial"/>
          <w:i/>
          <w:sz w:val="16"/>
          <w:szCs w:val="16"/>
        </w:rPr>
        <w:t>(opomba: po potrebi dodati vrstice)</w:t>
      </w:r>
    </w:p>
    <w:p w:rsidR="0041244B" w:rsidRDefault="0041244B" w:rsidP="006A71AC">
      <w:pPr>
        <w:suppressAutoHyphens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FC403A" w:rsidRPr="00E7225C" w:rsidRDefault="000D5731" w:rsidP="006A71AC">
      <w:pPr>
        <w:suppressAutoHyphens w:val="0"/>
        <w:jc w:val="both"/>
        <w:rPr>
          <w:rFonts w:ascii="Arial" w:eastAsia="Times New Roman" w:hAnsi="Arial" w:cs="Arial"/>
          <w:noProof/>
          <w:kern w:val="0"/>
          <w:sz w:val="22"/>
          <w:szCs w:val="22"/>
          <w:lang w:eastAsia="ar-SA"/>
        </w:rPr>
      </w:pPr>
      <w:r w:rsidRPr="00430B22">
        <w:rPr>
          <w:rFonts w:ascii="Arial" w:hAnsi="Arial" w:cs="Arial"/>
          <w:b/>
          <w:bCs/>
          <w:sz w:val="22"/>
          <w:szCs w:val="22"/>
        </w:rPr>
        <w:t>3</w:t>
      </w:r>
      <w:r w:rsidR="00FC403A" w:rsidRPr="00430B22">
        <w:rPr>
          <w:rFonts w:ascii="Arial" w:hAnsi="Arial" w:cs="Arial"/>
          <w:b/>
          <w:bCs/>
          <w:sz w:val="22"/>
          <w:szCs w:val="22"/>
        </w:rPr>
        <w:t>. IZJAVA</w:t>
      </w:r>
    </w:p>
    <w:p w:rsidR="00FC403A" w:rsidRDefault="00FC403A" w:rsidP="00FC403A">
      <w:pPr>
        <w:suppressAutoHyphens w:val="0"/>
        <w:ind w:left="1080"/>
        <w:rPr>
          <w:rFonts w:ascii="Arial" w:hAnsi="Arial" w:cs="Arial"/>
          <w:b/>
          <w:bCs/>
          <w:sz w:val="22"/>
          <w:szCs w:val="22"/>
        </w:rPr>
      </w:pPr>
    </w:p>
    <w:p w:rsidR="00040C0B" w:rsidRDefault="00FC403A" w:rsidP="00DD5001">
      <w:pPr>
        <w:suppressAutoHyphens w:val="0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512A8D">
        <w:rPr>
          <w:rFonts w:ascii="Arial" w:hAnsi="Arial" w:cs="Arial"/>
          <w:bCs/>
          <w:sz w:val="22"/>
          <w:szCs w:val="22"/>
        </w:rPr>
        <w:t xml:space="preserve">S podpisom te izjave pooblaščen predstavnik </w:t>
      </w:r>
      <w:r w:rsidR="00F2508F">
        <w:rPr>
          <w:rFonts w:ascii="Arial" w:hAnsi="Arial" w:cs="Arial"/>
          <w:bCs/>
          <w:sz w:val="22"/>
          <w:szCs w:val="22"/>
        </w:rPr>
        <w:t xml:space="preserve">(ime in priimek) </w:t>
      </w:r>
      <w:r w:rsidRPr="00512A8D">
        <w:rPr>
          <w:rFonts w:ascii="Arial" w:hAnsi="Arial" w:cs="Arial"/>
          <w:bCs/>
          <w:sz w:val="22"/>
          <w:szCs w:val="22"/>
        </w:rPr>
        <w:t>__________________________</w:t>
      </w:r>
      <w:r w:rsidR="00F2508F">
        <w:rPr>
          <w:rFonts w:ascii="Arial" w:hAnsi="Arial" w:cs="Arial"/>
          <w:bCs/>
          <w:sz w:val="22"/>
          <w:szCs w:val="22"/>
        </w:rPr>
        <w:t>__</w:t>
      </w:r>
      <w:r w:rsidRPr="00512A8D">
        <w:rPr>
          <w:rFonts w:ascii="Arial" w:hAnsi="Arial" w:cs="Arial"/>
          <w:bCs/>
          <w:sz w:val="22"/>
          <w:szCs w:val="22"/>
        </w:rPr>
        <w:t xml:space="preserve"> ponudnika</w:t>
      </w:r>
      <w:r w:rsidR="00F2508F">
        <w:rPr>
          <w:rFonts w:ascii="Arial" w:hAnsi="Arial" w:cs="Arial"/>
          <w:bCs/>
          <w:sz w:val="22"/>
          <w:szCs w:val="22"/>
        </w:rPr>
        <w:t xml:space="preserve"> (naziv)</w:t>
      </w:r>
      <w:r w:rsidRPr="00512A8D">
        <w:rPr>
          <w:rFonts w:ascii="Arial" w:hAnsi="Arial" w:cs="Arial"/>
          <w:bCs/>
          <w:sz w:val="22"/>
          <w:szCs w:val="22"/>
        </w:rPr>
        <w:t xml:space="preserve"> ______________________________</w:t>
      </w:r>
      <w:r w:rsidR="00F2508F">
        <w:rPr>
          <w:rFonts w:ascii="Arial" w:hAnsi="Arial" w:cs="Arial"/>
          <w:bCs/>
          <w:sz w:val="22"/>
          <w:szCs w:val="22"/>
        </w:rPr>
        <w:t>__________</w:t>
      </w:r>
      <w:r w:rsidRPr="00512A8D">
        <w:rPr>
          <w:rFonts w:ascii="Arial" w:hAnsi="Arial" w:cs="Arial"/>
          <w:bCs/>
          <w:sz w:val="22"/>
          <w:szCs w:val="22"/>
        </w:rPr>
        <w:t xml:space="preserve"> pod kazensko in materialno odgovornostjo izjavljam, da</w:t>
      </w:r>
      <w:r w:rsidR="00040C0B">
        <w:rPr>
          <w:rFonts w:ascii="Arial" w:hAnsi="Arial" w:cs="Arial"/>
          <w:bCs/>
          <w:sz w:val="22"/>
          <w:szCs w:val="22"/>
        </w:rPr>
        <w:t>:</w:t>
      </w:r>
    </w:p>
    <w:p w:rsidR="00487C00" w:rsidRPr="0097474D" w:rsidRDefault="00487C00" w:rsidP="009C1680">
      <w:pPr>
        <w:numPr>
          <w:ilvl w:val="0"/>
          <w:numId w:val="24"/>
        </w:numPr>
        <w:suppressAutoHyphens w:val="0"/>
        <w:spacing w:before="120" w:after="120"/>
        <w:jc w:val="both"/>
        <w:rPr>
          <w:rFonts w:ascii="Arial" w:hAnsi="Arial" w:cs="Arial"/>
          <w:b/>
          <w:bCs/>
          <w:sz w:val="22"/>
          <w:szCs w:val="22"/>
        </w:rPr>
      </w:pPr>
      <w:r w:rsidRPr="00512A8D">
        <w:rPr>
          <w:rFonts w:ascii="Arial" w:hAnsi="Arial" w:cs="Arial"/>
          <w:bCs/>
          <w:sz w:val="22"/>
          <w:szCs w:val="22"/>
        </w:rPr>
        <w:t>izpolnjujem</w:t>
      </w:r>
      <w:r w:rsidR="00132BB9">
        <w:rPr>
          <w:rFonts w:ascii="Arial" w:hAnsi="Arial" w:cs="Arial"/>
          <w:bCs/>
          <w:sz w:val="22"/>
          <w:szCs w:val="22"/>
        </w:rPr>
        <w:t>o</w:t>
      </w:r>
      <w:r w:rsidRPr="00512A8D">
        <w:rPr>
          <w:rFonts w:ascii="Arial" w:hAnsi="Arial" w:cs="Arial"/>
          <w:bCs/>
          <w:sz w:val="22"/>
          <w:szCs w:val="22"/>
        </w:rPr>
        <w:t xml:space="preserve"> pogoje v skladu z Zakonom o javnem naročanju </w:t>
      </w:r>
      <w:r w:rsidRPr="001C2BC9">
        <w:rPr>
          <w:rFonts w:ascii="Arial" w:hAnsi="Arial" w:cs="Arial"/>
          <w:bCs/>
          <w:sz w:val="22"/>
          <w:szCs w:val="22"/>
        </w:rPr>
        <w:t>(ZJN-3, Uradni list RS, št. 91/15</w:t>
      </w:r>
      <w:r w:rsidR="0041244B">
        <w:rPr>
          <w:rFonts w:ascii="Arial" w:hAnsi="Arial" w:cs="Arial"/>
          <w:bCs/>
          <w:sz w:val="22"/>
          <w:szCs w:val="22"/>
        </w:rPr>
        <w:t xml:space="preserve"> in 14/18</w:t>
      </w:r>
      <w:r w:rsidR="00EA299B">
        <w:rPr>
          <w:rFonts w:ascii="Arial" w:hAnsi="Arial" w:cs="Arial"/>
          <w:bCs/>
          <w:sz w:val="22"/>
          <w:szCs w:val="22"/>
        </w:rPr>
        <w:t xml:space="preserve">, </w:t>
      </w:r>
      <w:r w:rsidR="00EA299B" w:rsidRPr="00EA299B">
        <w:rPr>
          <w:rFonts w:ascii="Arial" w:hAnsi="Arial" w:cs="Arial"/>
          <w:bCs/>
          <w:sz w:val="22"/>
          <w:szCs w:val="22"/>
        </w:rPr>
        <w:t>121/21 in 10/22</w:t>
      </w:r>
      <w:r w:rsidRPr="001C2BC9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 xml:space="preserve"> ter pogoje in ostale zahteve iz </w:t>
      </w:r>
      <w:r w:rsidRPr="00512A8D">
        <w:rPr>
          <w:rFonts w:ascii="Arial" w:hAnsi="Arial" w:cs="Arial"/>
          <w:bCs/>
          <w:sz w:val="22"/>
          <w:szCs w:val="22"/>
        </w:rPr>
        <w:t>dokum</w:t>
      </w:r>
      <w:r>
        <w:rPr>
          <w:rFonts w:ascii="Arial" w:hAnsi="Arial" w:cs="Arial"/>
          <w:bCs/>
          <w:sz w:val="22"/>
          <w:szCs w:val="22"/>
        </w:rPr>
        <w:t>e</w:t>
      </w:r>
      <w:r w:rsidRPr="00512A8D">
        <w:rPr>
          <w:rFonts w:ascii="Arial" w:hAnsi="Arial" w:cs="Arial"/>
          <w:bCs/>
          <w:sz w:val="22"/>
          <w:szCs w:val="22"/>
        </w:rPr>
        <w:t>ntacij</w:t>
      </w:r>
      <w:r w:rsidR="0010629A">
        <w:rPr>
          <w:rFonts w:ascii="Arial" w:hAnsi="Arial" w:cs="Arial"/>
          <w:bCs/>
          <w:sz w:val="22"/>
          <w:szCs w:val="22"/>
        </w:rPr>
        <w:t>e</w:t>
      </w:r>
      <w:r w:rsidRPr="00512A8D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v zvezi z oddajo javnega naročila </w:t>
      </w:r>
      <w:r w:rsidRPr="00512A8D">
        <w:rPr>
          <w:rFonts w:ascii="Arial" w:hAnsi="Arial" w:cs="Arial"/>
          <w:bCs/>
          <w:sz w:val="22"/>
          <w:szCs w:val="22"/>
        </w:rPr>
        <w:t xml:space="preserve">za </w:t>
      </w:r>
      <w:r>
        <w:rPr>
          <w:rFonts w:ascii="Arial" w:hAnsi="Arial" w:cs="Arial"/>
          <w:bCs/>
          <w:sz w:val="22"/>
          <w:szCs w:val="22"/>
        </w:rPr>
        <w:t>javno naročilo, katerega predmet je</w:t>
      </w:r>
      <w:r w:rsidR="00EA299B">
        <w:rPr>
          <w:rFonts w:ascii="Arial" w:hAnsi="Arial" w:cs="Arial"/>
          <w:bCs/>
          <w:sz w:val="22"/>
          <w:szCs w:val="22"/>
        </w:rPr>
        <w:t xml:space="preserve"> </w:t>
      </w:r>
      <w:r w:rsidR="00EA299B" w:rsidRPr="00EA299B">
        <w:rPr>
          <w:rFonts w:ascii="Arial" w:hAnsi="Arial" w:cs="Arial"/>
          <w:bCs/>
          <w:sz w:val="22"/>
          <w:szCs w:val="22"/>
        </w:rPr>
        <w:t>Nakup strojne in programske opreme za tiskanje 2D črtnih kod na vizumskih nalepkah z vzd</w:t>
      </w:r>
      <w:r w:rsidR="00717087">
        <w:rPr>
          <w:rFonts w:ascii="Arial" w:hAnsi="Arial" w:cs="Arial"/>
          <w:bCs/>
          <w:sz w:val="22"/>
          <w:szCs w:val="22"/>
        </w:rPr>
        <w:t>rževanjem za obdobje 36 mesecev</w:t>
      </w:r>
      <w:r>
        <w:rPr>
          <w:rFonts w:ascii="Arial" w:hAnsi="Arial" w:cs="Arial"/>
          <w:bCs/>
          <w:sz w:val="22"/>
          <w:szCs w:val="22"/>
        </w:rPr>
        <w:t xml:space="preserve">, </w:t>
      </w:r>
      <w:r w:rsidRPr="00512A8D">
        <w:rPr>
          <w:rFonts w:ascii="Arial" w:hAnsi="Arial" w:cs="Arial"/>
          <w:bCs/>
          <w:sz w:val="22"/>
          <w:szCs w:val="22"/>
        </w:rPr>
        <w:t xml:space="preserve">z oznako </w:t>
      </w:r>
      <w:r w:rsidR="009C1680" w:rsidRPr="009C1680">
        <w:rPr>
          <w:rFonts w:ascii="Arial" w:hAnsi="Arial" w:cs="Arial"/>
          <w:bCs/>
          <w:sz w:val="22"/>
          <w:szCs w:val="22"/>
        </w:rPr>
        <w:t>45063-4/2021 JN MZZ</w:t>
      </w:r>
      <w:r w:rsidRPr="009C1680">
        <w:rPr>
          <w:rFonts w:ascii="Arial" w:hAnsi="Arial" w:cs="Arial"/>
          <w:bCs/>
          <w:sz w:val="22"/>
          <w:szCs w:val="22"/>
        </w:rPr>
        <w:t>;</w:t>
      </w:r>
    </w:p>
    <w:p w:rsidR="00487C00" w:rsidRDefault="00487C00" w:rsidP="0097474D">
      <w:pPr>
        <w:numPr>
          <w:ilvl w:val="0"/>
          <w:numId w:val="23"/>
        </w:numPr>
        <w:spacing w:before="120" w:after="120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031A40">
        <w:rPr>
          <w:rFonts w:ascii="Arial" w:hAnsi="Arial" w:cs="Arial"/>
          <w:bCs/>
          <w:sz w:val="22"/>
          <w:szCs w:val="22"/>
        </w:rPr>
        <w:t>nismo uvrščeni v evidenco poslovnih subjektov, katerim je prepovedano poslovanje z naročnikom na podlagi 35. člena Zakona o integriteti in preprečevanju korupcije (Uradni list RS, št. 69/11, ZIntPK-UPB2)</w:t>
      </w:r>
      <w:r w:rsidR="00F30240">
        <w:rPr>
          <w:rFonts w:ascii="Arial" w:hAnsi="Arial" w:cs="Arial"/>
          <w:bCs/>
          <w:sz w:val="22"/>
          <w:szCs w:val="22"/>
        </w:rPr>
        <w:t xml:space="preserve"> in nam ni na podlagi tega člena prepovedano poslovanje z naročnikom</w:t>
      </w:r>
      <w:r w:rsidRPr="00031A40">
        <w:rPr>
          <w:rFonts w:ascii="Arial" w:hAnsi="Arial" w:cs="Arial"/>
          <w:bCs/>
          <w:sz w:val="22"/>
          <w:szCs w:val="22"/>
        </w:rPr>
        <w:t>;</w:t>
      </w:r>
    </w:p>
    <w:p w:rsidR="00F81293" w:rsidRPr="00F81293" w:rsidRDefault="00F81293" w:rsidP="0097474D">
      <w:pPr>
        <w:numPr>
          <w:ilvl w:val="0"/>
          <w:numId w:val="23"/>
        </w:numPr>
        <w:spacing w:before="120" w:after="120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F81293">
        <w:rPr>
          <w:rFonts w:ascii="Arial" w:hAnsi="Arial" w:cs="Arial"/>
          <w:sz w:val="22"/>
          <w:szCs w:val="22"/>
        </w:rPr>
        <w:t>smo vpisani v enega od poklicnih registrov ali poslovnih registrov, ki se vodijo v državi članici, v kateri ima ponudnik sedež (Seznam poslovnih ali poklicnih registrov v državah članicah EU določa Priloga XI Direktive 2014/24/EU) in imamo v statutu ali družbeni pogodbi vpisano/e dejavnost/i, ki je/so predmet javnega naročila;</w:t>
      </w:r>
    </w:p>
    <w:p w:rsidR="00F30240" w:rsidRDefault="00487C00" w:rsidP="0097474D">
      <w:pPr>
        <w:pStyle w:val="ListParagraph"/>
        <w:numPr>
          <w:ilvl w:val="0"/>
          <w:numId w:val="29"/>
        </w:numPr>
        <w:spacing w:before="120" w:after="120"/>
        <w:jc w:val="both"/>
        <w:rPr>
          <w:rFonts w:ascii="Arial" w:hAnsi="Arial" w:cs="Arial"/>
          <w:bCs/>
          <w:sz w:val="22"/>
          <w:szCs w:val="22"/>
        </w:rPr>
      </w:pPr>
      <w:r w:rsidRPr="00F81293">
        <w:rPr>
          <w:rFonts w:ascii="Arial" w:hAnsi="Arial" w:cs="Arial"/>
          <w:bCs/>
          <w:sz w:val="22"/>
          <w:szCs w:val="22"/>
        </w:rPr>
        <w:t>razpolagamo z zadostnimi kadrovskimi in tehničnimi zmogljivostmi za kakovostno in</w:t>
      </w:r>
      <w:r w:rsidRPr="00450503">
        <w:rPr>
          <w:rFonts w:ascii="Arial" w:hAnsi="Arial" w:cs="Arial"/>
          <w:bCs/>
          <w:sz w:val="22"/>
          <w:szCs w:val="22"/>
        </w:rPr>
        <w:t xml:space="preserve"> pravočasno realizacijo predmeta naročila</w:t>
      </w:r>
      <w:r w:rsidR="00F30240">
        <w:rPr>
          <w:rFonts w:ascii="Arial" w:hAnsi="Arial" w:cs="Arial"/>
          <w:bCs/>
          <w:sz w:val="22"/>
          <w:szCs w:val="22"/>
        </w:rPr>
        <w:t>;</w:t>
      </w:r>
    </w:p>
    <w:p w:rsidR="00487C00" w:rsidRPr="00450503" w:rsidRDefault="00487C00" w:rsidP="0097474D">
      <w:pPr>
        <w:pStyle w:val="ListParagraph"/>
        <w:numPr>
          <w:ilvl w:val="0"/>
          <w:numId w:val="29"/>
        </w:numPr>
        <w:spacing w:before="120" w:after="120"/>
        <w:jc w:val="both"/>
        <w:rPr>
          <w:rFonts w:ascii="Arial" w:hAnsi="Arial" w:cs="Arial"/>
          <w:bCs/>
          <w:sz w:val="22"/>
          <w:szCs w:val="22"/>
        </w:rPr>
      </w:pPr>
      <w:r w:rsidRPr="00450503">
        <w:rPr>
          <w:rFonts w:ascii="Arial" w:hAnsi="Arial" w:cs="Arial"/>
          <w:bCs/>
          <w:sz w:val="22"/>
          <w:szCs w:val="22"/>
        </w:rPr>
        <w:t xml:space="preserve"> bo javno naročilo izved</w:t>
      </w:r>
      <w:r w:rsidR="00F30240">
        <w:rPr>
          <w:rFonts w:ascii="Arial" w:hAnsi="Arial" w:cs="Arial"/>
          <w:bCs/>
          <w:sz w:val="22"/>
          <w:szCs w:val="22"/>
        </w:rPr>
        <w:t>eno</w:t>
      </w:r>
      <w:r w:rsidRPr="00450503">
        <w:rPr>
          <w:rFonts w:ascii="Arial" w:hAnsi="Arial" w:cs="Arial"/>
          <w:bCs/>
          <w:sz w:val="22"/>
          <w:szCs w:val="22"/>
        </w:rPr>
        <w:t xml:space="preserve"> strokovno in kvalitetno ter v skladu z zahtevami iz </w:t>
      </w:r>
      <w:r w:rsidR="00F30240" w:rsidRPr="00F30240">
        <w:rPr>
          <w:rFonts w:ascii="Arial" w:hAnsi="Arial" w:cs="Arial"/>
          <w:bCs/>
          <w:sz w:val="22"/>
          <w:szCs w:val="22"/>
        </w:rPr>
        <w:t xml:space="preserve">dokumentacije v zvezi z oddajo javnega naročila </w:t>
      </w:r>
      <w:r w:rsidRPr="00450503">
        <w:rPr>
          <w:rFonts w:ascii="Arial" w:hAnsi="Arial" w:cs="Arial"/>
          <w:bCs/>
          <w:sz w:val="22"/>
          <w:szCs w:val="22"/>
        </w:rPr>
        <w:t>ter v skladu z veljavnimi standardi in dobro prakso v dejavnosti;</w:t>
      </w:r>
    </w:p>
    <w:p w:rsidR="00487C00" w:rsidRPr="00C97F28" w:rsidRDefault="00487C00" w:rsidP="0097474D">
      <w:pPr>
        <w:pStyle w:val="ListParagraph"/>
        <w:numPr>
          <w:ilvl w:val="0"/>
          <w:numId w:val="29"/>
        </w:numPr>
        <w:spacing w:before="120" w:after="120"/>
        <w:jc w:val="both"/>
        <w:rPr>
          <w:rFonts w:ascii="Arial" w:hAnsi="Arial" w:cs="Arial"/>
          <w:bCs/>
          <w:sz w:val="22"/>
          <w:szCs w:val="22"/>
        </w:rPr>
      </w:pPr>
      <w:r w:rsidRPr="00C97F28">
        <w:rPr>
          <w:rFonts w:ascii="Arial" w:hAnsi="Arial" w:cs="Arial"/>
          <w:bCs/>
          <w:sz w:val="22"/>
          <w:szCs w:val="22"/>
        </w:rPr>
        <w:t xml:space="preserve">smo seznanjeni s pogoji, merili in ostalo vsebino </w:t>
      </w:r>
      <w:bookmarkStart w:id="2" w:name="_Hlk53989168"/>
      <w:r w:rsidRPr="00C97F28">
        <w:rPr>
          <w:rFonts w:ascii="Arial" w:hAnsi="Arial" w:cs="Arial"/>
          <w:bCs/>
          <w:sz w:val="22"/>
          <w:szCs w:val="22"/>
        </w:rPr>
        <w:t>dokumentacije v zvezi z oddajo javnega naročila</w:t>
      </w:r>
      <w:bookmarkEnd w:id="2"/>
      <w:r w:rsidRPr="00C97F28">
        <w:rPr>
          <w:rFonts w:ascii="Arial" w:hAnsi="Arial" w:cs="Arial"/>
          <w:bCs/>
          <w:sz w:val="22"/>
          <w:szCs w:val="22"/>
        </w:rPr>
        <w:t xml:space="preserve"> za predmetno naročilo ter jih v celoti sprejemamo;</w:t>
      </w:r>
    </w:p>
    <w:p w:rsidR="00487C00" w:rsidRPr="00C97F28" w:rsidRDefault="00487C00" w:rsidP="0097474D">
      <w:pPr>
        <w:pStyle w:val="ListParagraph"/>
        <w:numPr>
          <w:ilvl w:val="0"/>
          <w:numId w:val="29"/>
        </w:numPr>
        <w:spacing w:before="120" w:after="120"/>
        <w:jc w:val="both"/>
        <w:rPr>
          <w:rFonts w:ascii="Arial" w:hAnsi="Arial" w:cs="Arial"/>
          <w:bCs/>
          <w:sz w:val="22"/>
          <w:szCs w:val="22"/>
        </w:rPr>
      </w:pPr>
      <w:r w:rsidRPr="00C97F28">
        <w:rPr>
          <w:rFonts w:ascii="Arial" w:hAnsi="Arial" w:cs="Arial"/>
          <w:bCs/>
          <w:sz w:val="22"/>
          <w:szCs w:val="22"/>
        </w:rPr>
        <w:t>so podatki oz. izjave, navedeni v tem dokumentu in drugje v ponudbi, ter vsi predloženi dokumenti v ponudbi točni in verodostojni</w:t>
      </w:r>
      <w:r w:rsidR="00F30240" w:rsidRPr="00C97F28">
        <w:rPr>
          <w:rFonts w:ascii="Arial" w:hAnsi="Arial" w:cs="Arial"/>
          <w:bCs/>
          <w:sz w:val="22"/>
          <w:szCs w:val="22"/>
        </w:rPr>
        <w:t>,</w:t>
      </w:r>
      <w:r w:rsidRPr="00C97F28">
        <w:rPr>
          <w:rFonts w:ascii="Arial" w:hAnsi="Arial" w:cs="Arial"/>
          <w:bCs/>
          <w:sz w:val="22"/>
          <w:szCs w:val="22"/>
        </w:rPr>
        <w:t xml:space="preserve"> </w:t>
      </w:r>
      <w:r w:rsidR="00F30240" w:rsidRPr="00C97F28">
        <w:rPr>
          <w:rFonts w:ascii="Arial" w:hAnsi="Arial" w:cs="Arial"/>
          <w:bCs/>
          <w:sz w:val="22"/>
          <w:szCs w:val="22"/>
        </w:rPr>
        <w:t>f</w:t>
      </w:r>
      <w:r w:rsidRPr="00C97F28">
        <w:rPr>
          <w:rFonts w:ascii="Arial" w:hAnsi="Arial" w:cs="Arial"/>
          <w:bCs/>
          <w:sz w:val="22"/>
          <w:szCs w:val="22"/>
        </w:rPr>
        <w:t xml:space="preserve">otokopije priloženih listin ustrezajo originalu ter da za podane podatke, njihovo resničnost in ustreznost fotokopij prevzemamo popolno odgovornost; </w:t>
      </w:r>
    </w:p>
    <w:p w:rsidR="0074059D" w:rsidRPr="00C97F28" w:rsidRDefault="00487C00" w:rsidP="0097474D">
      <w:pPr>
        <w:pStyle w:val="ListParagraph"/>
        <w:numPr>
          <w:ilvl w:val="0"/>
          <w:numId w:val="29"/>
        </w:numPr>
        <w:spacing w:before="120" w:after="120"/>
        <w:jc w:val="both"/>
        <w:rPr>
          <w:rFonts w:ascii="Arial" w:hAnsi="Arial" w:cs="Arial"/>
          <w:bCs/>
          <w:sz w:val="22"/>
          <w:szCs w:val="22"/>
        </w:rPr>
      </w:pPr>
      <w:r w:rsidRPr="00C97F28">
        <w:rPr>
          <w:rFonts w:ascii="Arial" w:hAnsi="Arial" w:cs="Arial"/>
          <w:bCs/>
          <w:sz w:val="22"/>
          <w:szCs w:val="22"/>
        </w:rPr>
        <w:t xml:space="preserve">sprejemamo izključno uporabo slovenskega prava, razen določil mednarodnega zasebnega prava, </w:t>
      </w:r>
      <w:r w:rsidR="00F30240" w:rsidRPr="00C97F28">
        <w:rPr>
          <w:rFonts w:ascii="Arial" w:hAnsi="Arial" w:cs="Arial"/>
          <w:bCs/>
          <w:sz w:val="22"/>
          <w:szCs w:val="22"/>
        </w:rPr>
        <w:t xml:space="preserve">prav tako sprejemamo </w:t>
      </w:r>
      <w:r w:rsidRPr="00C97F28">
        <w:rPr>
          <w:rFonts w:ascii="Arial" w:hAnsi="Arial" w:cs="Arial"/>
          <w:bCs/>
          <w:sz w:val="22"/>
          <w:szCs w:val="22"/>
        </w:rPr>
        <w:t xml:space="preserve">pristojnost Državne revizijske komisije in slovensko sodno </w:t>
      </w:r>
      <w:r w:rsidRPr="00C97F28">
        <w:rPr>
          <w:rFonts w:ascii="Arial" w:hAnsi="Arial" w:cs="Arial"/>
          <w:bCs/>
          <w:sz w:val="22"/>
          <w:szCs w:val="22"/>
        </w:rPr>
        <w:lastRenderedPageBreak/>
        <w:t>pristojnost v zvezi s tem javnim naročilom;</w:t>
      </w:r>
    </w:p>
    <w:p w:rsidR="00D50E88" w:rsidRPr="00C97F28" w:rsidRDefault="00D50E88" w:rsidP="0097474D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bCs/>
          <w:sz w:val="22"/>
          <w:szCs w:val="22"/>
        </w:rPr>
      </w:pPr>
      <w:r w:rsidRPr="00C97F28">
        <w:rPr>
          <w:rFonts w:ascii="Arial" w:hAnsi="Arial" w:cs="Arial"/>
          <w:bCs/>
          <w:sz w:val="22"/>
          <w:szCs w:val="22"/>
        </w:rPr>
        <w:t>naša družba ima v statutu ali družbeni pogodbi vpisano/e dejavnost/i, ki je/so predmet javnega naročila</w:t>
      </w:r>
      <w:r w:rsidR="0097474D" w:rsidRPr="00C97F28">
        <w:rPr>
          <w:rFonts w:ascii="Arial" w:hAnsi="Arial" w:cs="Arial"/>
          <w:bCs/>
          <w:sz w:val="22"/>
          <w:szCs w:val="22"/>
        </w:rPr>
        <w:t>;</w:t>
      </w:r>
    </w:p>
    <w:p w:rsidR="00487C00" w:rsidRPr="00C97F28" w:rsidRDefault="00487C00" w:rsidP="0097474D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bCs/>
          <w:sz w:val="22"/>
          <w:szCs w:val="22"/>
        </w:rPr>
      </w:pPr>
      <w:r w:rsidRPr="00C97F28">
        <w:rPr>
          <w:rFonts w:ascii="Arial" w:hAnsi="Arial" w:cs="Arial"/>
          <w:bCs/>
          <w:sz w:val="22"/>
          <w:szCs w:val="22"/>
        </w:rPr>
        <w:t>v zadnjih 6 mesecih od oddaje ponudbe nismo imeli blokiranih poslovnih računov;</w:t>
      </w:r>
    </w:p>
    <w:p w:rsidR="000A20A8" w:rsidRPr="00C97F28" w:rsidRDefault="000A20A8" w:rsidP="0097474D">
      <w:pPr>
        <w:pStyle w:val="ListParagraph"/>
        <w:numPr>
          <w:ilvl w:val="0"/>
          <w:numId w:val="29"/>
        </w:numPr>
        <w:spacing w:before="120" w:after="120"/>
        <w:jc w:val="both"/>
        <w:rPr>
          <w:rFonts w:ascii="Arial" w:hAnsi="Arial" w:cs="Arial"/>
          <w:bCs/>
          <w:sz w:val="22"/>
          <w:szCs w:val="22"/>
        </w:rPr>
      </w:pPr>
      <w:r w:rsidRPr="00C97F28">
        <w:rPr>
          <w:rFonts w:ascii="Arial" w:hAnsi="Arial" w:cs="Arial"/>
          <w:bCs/>
          <w:sz w:val="22"/>
          <w:szCs w:val="22"/>
        </w:rPr>
        <w:t xml:space="preserve">bomo v primeru, da bomo izbrani na predmetnem javnem naročilu, naročniku na njegov poziv (v kolikor bo to potrebno), v roku petih (5) dni od prejema poziva, posredovali podatke o svojih ustanoviteljih, družbenikih, delničarjih, </w:t>
      </w:r>
      <w:proofErr w:type="spellStart"/>
      <w:r w:rsidRPr="00C97F28">
        <w:rPr>
          <w:rFonts w:ascii="Arial" w:hAnsi="Arial" w:cs="Arial"/>
          <w:bCs/>
          <w:sz w:val="22"/>
          <w:szCs w:val="22"/>
        </w:rPr>
        <w:t>komanditistih</w:t>
      </w:r>
      <w:proofErr w:type="spellEnd"/>
      <w:r w:rsidRPr="00C97F28">
        <w:rPr>
          <w:rFonts w:ascii="Arial" w:hAnsi="Arial" w:cs="Arial"/>
          <w:bCs/>
          <w:sz w:val="22"/>
          <w:szCs w:val="22"/>
        </w:rPr>
        <w:t xml:space="preserve"> ali drugih lastnikih in podatke o lastniških deležih navedenih oseb, gospodarskih subjektih, za katere se glede na določbe zakona, ki ureja gospodarske družbe, šteje, da so z nami povezane družbe;</w:t>
      </w:r>
    </w:p>
    <w:p w:rsidR="00487C00" w:rsidRPr="00450503" w:rsidRDefault="00487C00" w:rsidP="0097474D">
      <w:pPr>
        <w:pStyle w:val="ListParagraph"/>
        <w:numPr>
          <w:ilvl w:val="0"/>
          <w:numId w:val="29"/>
        </w:numPr>
        <w:spacing w:before="120" w:after="120"/>
        <w:jc w:val="both"/>
        <w:rPr>
          <w:rFonts w:ascii="Arial" w:hAnsi="Arial" w:cs="Arial"/>
          <w:bCs/>
          <w:sz w:val="22"/>
          <w:szCs w:val="22"/>
        </w:rPr>
      </w:pPr>
      <w:r w:rsidRPr="00450503">
        <w:rPr>
          <w:rFonts w:ascii="Arial" w:hAnsi="Arial" w:cs="Arial"/>
          <w:bCs/>
          <w:sz w:val="22"/>
          <w:szCs w:val="22"/>
        </w:rPr>
        <w:t>soglašamo, da naročnik pridobi podatke o izpolnjevanju teh pogojev iz uradnih evidenc in se zavezujemo, da bomo naročniku na njegovo zahtevo izdali ustrezno pooblastilo za vpogled v uradne evidence za namen preverjanja resničnosti vseh trditev v tej izjavi;</w:t>
      </w:r>
    </w:p>
    <w:p w:rsidR="00487C00" w:rsidRDefault="00487C00" w:rsidP="0097474D">
      <w:pPr>
        <w:pStyle w:val="ListParagraph"/>
        <w:numPr>
          <w:ilvl w:val="0"/>
          <w:numId w:val="29"/>
        </w:numPr>
        <w:spacing w:before="120" w:after="1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soglašamo, da </w:t>
      </w:r>
      <w:r w:rsidR="00EA799B">
        <w:rPr>
          <w:rFonts w:ascii="Arial" w:hAnsi="Arial" w:cs="Arial"/>
          <w:bCs/>
          <w:sz w:val="22"/>
          <w:szCs w:val="22"/>
        </w:rPr>
        <w:t xml:space="preserve">lahko naročnik </w:t>
      </w:r>
      <w:r w:rsidRPr="00450503">
        <w:rPr>
          <w:rFonts w:ascii="Arial" w:hAnsi="Arial" w:cs="Arial" w:hint="eastAsia"/>
          <w:bCs/>
          <w:sz w:val="22"/>
          <w:szCs w:val="22"/>
        </w:rPr>
        <w:t>v primeru ugotovitve računskih napak v ponudbi le-te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450503">
        <w:rPr>
          <w:rFonts w:ascii="Arial" w:hAnsi="Arial" w:cs="Arial" w:hint="eastAsia"/>
          <w:bCs/>
          <w:sz w:val="22"/>
          <w:szCs w:val="22"/>
        </w:rPr>
        <w:t>odpravi v skladu z določili sedmega odstavka 89. člena ZJN-3</w:t>
      </w:r>
      <w:r>
        <w:rPr>
          <w:rFonts w:ascii="Arial" w:hAnsi="Arial" w:cs="Arial"/>
          <w:bCs/>
          <w:sz w:val="22"/>
          <w:szCs w:val="22"/>
        </w:rPr>
        <w:t>;</w:t>
      </w:r>
    </w:p>
    <w:p w:rsidR="00D50E88" w:rsidRPr="0097474D" w:rsidRDefault="00D50E88" w:rsidP="0097474D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bCs/>
          <w:sz w:val="22"/>
          <w:szCs w:val="22"/>
        </w:rPr>
      </w:pPr>
      <w:r w:rsidRPr="001B6489">
        <w:rPr>
          <w:rFonts w:ascii="Arial" w:hAnsi="Arial" w:cs="Arial"/>
          <w:bCs/>
          <w:sz w:val="22"/>
          <w:szCs w:val="22"/>
        </w:rPr>
        <w:t>pri prejšnji pogodbi ali okvirnem sporazumu o izvedbi javnega naročila, sklenjenemu z naročnikom (</w:t>
      </w:r>
      <w:r w:rsidRPr="001B6489">
        <w:rPr>
          <w:rFonts w:ascii="Arial" w:hAnsi="Arial" w:cs="Arial"/>
          <w:bCs/>
          <w:i/>
          <w:sz w:val="22"/>
          <w:szCs w:val="22"/>
        </w:rPr>
        <w:t>velja le v primeru, da je imel gospodarski subjekt sklenjeno kakšno pogodbo z naročnikom</w:t>
      </w:r>
      <w:r w:rsidRPr="001B6489">
        <w:rPr>
          <w:rFonts w:ascii="Arial" w:hAnsi="Arial" w:cs="Arial"/>
          <w:bCs/>
          <w:sz w:val="22"/>
          <w:szCs w:val="22"/>
        </w:rPr>
        <w:t>), ni bilo precejšnjih ali stalnih pomanjkljivosti pri izpolnjevanju ključne obveznosti, zaradi česar je naročnik predčasno odstopil od prejšnjega naročila oziroma pogodbe ali uveljavljal odškodnino ali so bile izvedene druge primerljive sankcije</w:t>
      </w:r>
      <w:r w:rsidR="0097474D">
        <w:rPr>
          <w:rFonts w:ascii="Arial" w:hAnsi="Arial" w:cs="Arial"/>
          <w:bCs/>
          <w:sz w:val="22"/>
          <w:szCs w:val="22"/>
        </w:rPr>
        <w:t>;</w:t>
      </w:r>
    </w:p>
    <w:p w:rsidR="00487C00" w:rsidRPr="00ED3EED" w:rsidRDefault="00487C00" w:rsidP="0097474D">
      <w:pPr>
        <w:numPr>
          <w:ilvl w:val="0"/>
          <w:numId w:val="29"/>
        </w:numPr>
        <w:suppressAutoHyphens w:val="0"/>
        <w:spacing w:before="120" w:after="1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je v</w:t>
      </w:r>
      <w:r w:rsidRPr="00A26503">
        <w:rPr>
          <w:rFonts w:ascii="Arial" w:hAnsi="Arial" w:cs="Arial"/>
          <w:bCs/>
          <w:sz w:val="22"/>
          <w:szCs w:val="22"/>
        </w:rPr>
        <w:t>eljavnost naše ponudbe 90 dn</w:t>
      </w:r>
      <w:r>
        <w:rPr>
          <w:rFonts w:ascii="Arial" w:hAnsi="Arial" w:cs="Arial"/>
          <w:bCs/>
          <w:sz w:val="22"/>
          <w:szCs w:val="22"/>
        </w:rPr>
        <w:t>i od roka za predložitev ponudb in</w:t>
      </w:r>
    </w:p>
    <w:p w:rsidR="00487C00" w:rsidRPr="00450503" w:rsidRDefault="00487C00" w:rsidP="0097474D">
      <w:pPr>
        <w:pStyle w:val="ListParagraph"/>
        <w:numPr>
          <w:ilvl w:val="0"/>
          <w:numId w:val="29"/>
        </w:numPr>
        <w:spacing w:before="120" w:after="120"/>
        <w:jc w:val="both"/>
        <w:rPr>
          <w:rFonts w:ascii="Arial" w:hAnsi="Arial" w:cs="Arial"/>
          <w:bCs/>
          <w:sz w:val="22"/>
          <w:szCs w:val="22"/>
        </w:rPr>
      </w:pPr>
      <w:r w:rsidRPr="00450503">
        <w:rPr>
          <w:rFonts w:ascii="Arial" w:hAnsi="Arial" w:cs="Arial"/>
          <w:bCs/>
          <w:sz w:val="22"/>
          <w:szCs w:val="22"/>
        </w:rPr>
        <w:t>se v celoti strinjamo in sprejemamo pogoje iz dokumentacije o javnem naročilu.</w:t>
      </w:r>
    </w:p>
    <w:p w:rsidR="00487C00" w:rsidRDefault="00487C00" w:rsidP="00487C00">
      <w:pPr>
        <w:suppressAutoHyphens w:val="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</w:p>
    <w:p w:rsidR="00487C00" w:rsidRDefault="00487C00" w:rsidP="00487C00">
      <w:pPr>
        <w:suppressAutoHyphens w:val="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</w:p>
    <w:p w:rsidR="00487C00" w:rsidRDefault="00487C00" w:rsidP="00487C00">
      <w:pPr>
        <w:suppressAutoHyphens w:val="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</w:p>
    <w:p w:rsidR="00487C00" w:rsidRDefault="00487C00" w:rsidP="00487C00">
      <w:pPr>
        <w:suppressAutoHyphens w:val="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</w:p>
    <w:p w:rsidR="00487C00" w:rsidRDefault="00487C00" w:rsidP="00487C00">
      <w:pPr>
        <w:suppressAutoHyphens w:val="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>V/na</w:t>
      </w:r>
      <w:r w:rsidR="006F3365">
        <w:rPr>
          <w:rFonts w:ascii="Arial" w:eastAsia="Calibri" w:hAnsi="Arial" w:cs="Arial"/>
          <w:kern w:val="0"/>
          <w:sz w:val="22"/>
          <w:szCs w:val="22"/>
          <w:lang w:eastAsia="en-US"/>
        </w:rPr>
        <w:t xml:space="preserve"> ______________</w:t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 xml:space="preserve">, dne </w:t>
      </w:r>
      <w:r w:rsidR="006F3365">
        <w:rPr>
          <w:rFonts w:ascii="Arial" w:eastAsia="Calibri" w:hAnsi="Arial" w:cs="Arial"/>
          <w:kern w:val="0"/>
          <w:sz w:val="22"/>
          <w:szCs w:val="22"/>
          <w:lang w:eastAsia="en-US"/>
        </w:rPr>
        <w:t>__________</w:t>
      </w:r>
    </w:p>
    <w:p w:rsidR="00487C00" w:rsidRDefault="00487C00" w:rsidP="00487C00">
      <w:pPr>
        <w:suppressAutoHyphens w:val="0"/>
        <w:ind w:left="3600" w:firstLine="72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</w:p>
    <w:p w:rsidR="00487C00" w:rsidRPr="00435AF2" w:rsidRDefault="00487C00" w:rsidP="006F3365">
      <w:pPr>
        <w:suppressAutoHyphens w:val="0"/>
        <w:ind w:left="4243" w:firstLine="72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>Ime in priimek:</w:t>
      </w:r>
      <w:r w:rsidR="006F3365">
        <w:rPr>
          <w:rFonts w:ascii="Arial" w:eastAsia="Calibri" w:hAnsi="Arial" w:cs="Arial"/>
          <w:kern w:val="0"/>
          <w:sz w:val="22"/>
          <w:szCs w:val="22"/>
          <w:lang w:eastAsia="en-US"/>
        </w:rPr>
        <w:t xml:space="preserve"> ____________________</w:t>
      </w:r>
    </w:p>
    <w:p w:rsidR="00487C00" w:rsidRDefault="00487C00" w:rsidP="00487C00">
      <w:pPr>
        <w:suppressAutoHyphens w:val="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>
        <w:rPr>
          <w:rFonts w:ascii="Arial" w:eastAsia="Calibri" w:hAnsi="Arial" w:cs="Arial"/>
          <w:kern w:val="0"/>
          <w:sz w:val="22"/>
          <w:szCs w:val="22"/>
          <w:lang w:eastAsia="en-US"/>
        </w:rPr>
        <w:t xml:space="preserve"> </w:t>
      </w:r>
    </w:p>
    <w:p w:rsidR="00487C00" w:rsidRPr="006A71AC" w:rsidRDefault="00487C00" w:rsidP="00487C00">
      <w:pPr>
        <w:suppressAutoHyphens w:val="0"/>
        <w:ind w:left="3545" w:firstLine="709"/>
        <w:jc w:val="both"/>
        <w:rPr>
          <w:rFonts w:ascii="Arial" w:eastAsia="Times New Roman" w:hAnsi="Arial"/>
          <w:kern w:val="0"/>
          <w:sz w:val="22"/>
          <w:szCs w:val="22"/>
        </w:rPr>
      </w:pPr>
      <w:r>
        <w:rPr>
          <w:rFonts w:ascii="Arial" w:eastAsia="Calibri" w:hAnsi="Arial" w:cs="Arial"/>
          <w:kern w:val="0"/>
          <w:sz w:val="22"/>
          <w:szCs w:val="22"/>
          <w:lang w:eastAsia="en-US"/>
        </w:rPr>
        <w:t xml:space="preserve"> </w:t>
      </w:r>
      <w:r w:rsidR="006F3365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>Podpis in žig:</w:t>
      </w:r>
    </w:p>
    <w:p w:rsidR="006A71AC" w:rsidRPr="006A71AC" w:rsidRDefault="006A71AC" w:rsidP="00487C00">
      <w:pPr>
        <w:suppressAutoHyphens w:val="0"/>
        <w:spacing w:line="360" w:lineRule="auto"/>
        <w:ind w:left="720"/>
        <w:jc w:val="both"/>
        <w:rPr>
          <w:rFonts w:ascii="Arial" w:eastAsia="Times New Roman" w:hAnsi="Arial"/>
          <w:kern w:val="0"/>
          <w:sz w:val="22"/>
          <w:szCs w:val="22"/>
        </w:rPr>
      </w:pPr>
    </w:p>
    <w:sectPr w:rsidR="006A71AC" w:rsidRPr="006A71AC" w:rsidSect="008F2876">
      <w:headerReference w:type="default" r:id="rId8"/>
      <w:footerReference w:type="default" r:id="rId9"/>
      <w:footnotePr>
        <w:pos w:val="beneathText"/>
      </w:footnotePr>
      <w:pgSz w:w="11905" w:h="16837"/>
      <w:pgMar w:top="1095" w:right="1134" w:bottom="1418" w:left="1134" w:header="851" w:footer="69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2BB9" w:rsidRDefault="00132BB9">
      <w:r>
        <w:separator/>
      </w:r>
    </w:p>
  </w:endnote>
  <w:endnote w:type="continuationSeparator" w:id="0">
    <w:p w:rsidR="00132BB9" w:rsidRDefault="00132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132BB9" w:rsidRPr="00FF674A">
      <w:tc>
        <w:tcPr>
          <w:tcW w:w="9639" w:type="dxa"/>
          <w:tcBorders>
            <w:top w:val="single" w:sz="1" w:space="0" w:color="000000"/>
          </w:tcBorders>
        </w:tcPr>
        <w:p w:rsidR="00132BB9" w:rsidRPr="00FF674A" w:rsidRDefault="00132BB9" w:rsidP="00FF674A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B90A6D">
            <w:rPr>
              <w:rFonts w:ascii="Arial" w:hAnsi="Arial" w:cs="Arial"/>
              <w:noProof/>
              <w:sz w:val="16"/>
              <w:szCs w:val="16"/>
            </w:rPr>
            <w:t>2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B90A6D">
            <w:rPr>
              <w:rFonts w:ascii="Arial" w:hAnsi="Arial" w:cs="Arial"/>
              <w:noProof/>
              <w:sz w:val="16"/>
              <w:szCs w:val="16"/>
            </w:rPr>
            <w:t>4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132BB9" w:rsidRDefault="00132B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2BB9" w:rsidRDefault="00132BB9">
      <w:r>
        <w:separator/>
      </w:r>
    </w:p>
  </w:footnote>
  <w:footnote w:type="continuationSeparator" w:id="0">
    <w:p w:rsidR="00132BB9" w:rsidRDefault="00132B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7200" w:rsidRDefault="003E7200">
    <w:pPr>
      <w:pStyle w:val="Header"/>
      <w:pBdr>
        <w:bottom w:val="single" w:sz="4" w:space="1" w:color="auto"/>
      </w:pBdr>
      <w:rPr>
        <w:rFonts w:ascii="Arial" w:hAnsi="Arial" w:cs="Arial"/>
        <w:sz w:val="16"/>
        <w:szCs w:val="16"/>
      </w:rPr>
    </w:pPr>
  </w:p>
  <w:p w:rsidR="003E7200" w:rsidRDefault="003E7200">
    <w:pPr>
      <w:pStyle w:val="Header"/>
      <w:pBdr>
        <w:bottom w:val="single" w:sz="4" w:space="1" w:color="auto"/>
      </w:pBdr>
      <w:rPr>
        <w:rFonts w:ascii="Arial" w:hAnsi="Arial" w:cs="Arial"/>
        <w:sz w:val="16"/>
        <w:szCs w:val="16"/>
      </w:rPr>
    </w:pPr>
  </w:p>
  <w:p w:rsidR="003E7200" w:rsidRDefault="003E7200">
    <w:pPr>
      <w:pStyle w:val="Header"/>
      <w:pBdr>
        <w:bottom w:val="single" w:sz="4" w:space="1" w:color="auto"/>
      </w:pBdr>
      <w:rPr>
        <w:rFonts w:ascii="Arial" w:hAnsi="Arial" w:cs="Arial"/>
        <w:sz w:val="16"/>
        <w:szCs w:val="16"/>
      </w:rPr>
    </w:pPr>
  </w:p>
  <w:p w:rsidR="003E7200" w:rsidRDefault="003E7200">
    <w:pPr>
      <w:pStyle w:val="Header"/>
      <w:pBdr>
        <w:bottom w:val="single" w:sz="4" w:space="1" w:color="auto"/>
      </w:pBdr>
      <w:rPr>
        <w:rFonts w:ascii="Arial" w:hAnsi="Arial" w:cs="Arial"/>
        <w:sz w:val="16"/>
        <w:szCs w:val="16"/>
      </w:rPr>
    </w:pPr>
  </w:p>
  <w:p w:rsidR="003E7200" w:rsidRDefault="003E7200">
    <w:pPr>
      <w:pStyle w:val="Header"/>
      <w:pBdr>
        <w:bottom w:val="single" w:sz="4" w:space="1" w:color="auto"/>
      </w:pBdr>
      <w:rPr>
        <w:rFonts w:ascii="Arial" w:hAnsi="Arial" w:cs="Arial"/>
        <w:sz w:val="16"/>
        <w:szCs w:val="16"/>
      </w:rPr>
    </w:pPr>
  </w:p>
  <w:p w:rsidR="00132BB9" w:rsidRPr="007E5A8D" w:rsidRDefault="00132BB9">
    <w:pPr>
      <w:pStyle w:val="Header"/>
      <w:pBdr>
        <w:bottom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</w:t>
    </w:r>
    <w:r w:rsidRPr="007E5A8D">
      <w:rPr>
        <w:rFonts w:ascii="Arial" w:hAnsi="Arial" w:cs="Arial"/>
        <w:sz w:val="16"/>
        <w:szCs w:val="16"/>
      </w:rPr>
      <w:t>Prijava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8DEE83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ahoma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144472F"/>
    <w:multiLevelType w:val="hybridMultilevel"/>
    <w:tmpl w:val="2E700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4E7750"/>
    <w:multiLevelType w:val="hybridMultilevel"/>
    <w:tmpl w:val="126C2E5E"/>
    <w:lvl w:ilvl="0" w:tplc="A54CF650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C3695"/>
    <w:multiLevelType w:val="hybridMultilevel"/>
    <w:tmpl w:val="531006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954FC5"/>
    <w:multiLevelType w:val="hybridMultilevel"/>
    <w:tmpl w:val="E74E252E"/>
    <w:lvl w:ilvl="0" w:tplc="8ADECA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852175"/>
    <w:multiLevelType w:val="hybridMultilevel"/>
    <w:tmpl w:val="EE9ED7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8D6AE8"/>
    <w:multiLevelType w:val="multilevel"/>
    <w:tmpl w:val="EF8EB8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60876F3"/>
    <w:multiLevelType w:val="hybridMultilevel"/>
    <w:tmpl w:val="63D4284A"/>
    <w:lvl w:ilvl="0" w:tplc="29589BB8">
      <w:start w:val="1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F003D9"/>
    <w:multiLevelType w:val="hybridMultilevel"/>
    <w:tmpl w:val="A1501A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A93F2C"/>
    <w:multiLevelType w:val="multilevel"/>
    <w:tmpl w:val="8DB87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" w15:restartNumberingAfterBreak="0">
    <w:nsid w:val="295A2406"/>
    <w:multiLevelType w:val="hybridMultilevel"/>
    <w:tmpl w:val="5640447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1B04BAC"/>
    <w:multiLevelType w:val="hybridMultilevel"/>
    <w:tmpl w:val="85F237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36710D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C24BE8"/>
    <w:multiLevelType w:val="hybridMultilevel"/>
    <w:tmpl w:val="782C9A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400C49"/>
    <w:multiLevelType w:val="hybridMultilevel"/>
    <w:tmpl w:val="F4040050"/>
    <w:lvl w:ilvl="0" w:tplc="042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5C323D2B"/>
    <w:multiLevelType w:val="hybridMultilevel"/>
    <w:tmpl w:val="09600A4A"/>
    <w:lvl w:ilvl="0" w:tplc="24AE81D4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644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2D2209"/>
    <w:multiLevelType w:val="hybridMultilevel"/>
    <w:tmpl w:val="C96E2AC0"/>
    <w:lvl w:ilvl="0" w:tplc="FCFE67B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A25E2A"/>
    <w:multiLevelType w:val="hybridMultilevel"/>
    <w:tmpl w:val="EE7252D4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AF517A"/>
    <w:multiLevelType w:val="hybridMultilevel"/>
    <w:tmpl w:val="2BC4731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B5AA5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30"/>
  </w:num>
  <w:num w:numId="8">
    <w:abstractNumId w:val="16"/>
  </w:num>
  <w:num w:numId="9">
    <w:abstractNumId w:val="15"/>
  </w:num>
  <w:num w:numId="10">
    <w:abstractNumId w:val="24"/>
  </w:num>
  <w:num w:numId="11">
    <w:abstractNumId w:val="29"/>
  </w:num>
  <w:num w:numId="12">
    <w:abstractNumId w:val="17"/>
  </w:num>
  <w:num w:numId="13">
    <w:abstractNumId w:val="21"/>
  </w:num>
  <w:num w:numId="14">
    <w:abstractNumId w:val="14"/>
  </w:num>
  <w:num w:numId="15">
    <w:abstractNumId w:val="11"/>
  </w:num>
  <w:num w:numId="16">
    <w:abstractNumId w:val="13"/>
  </w:num>
  <w:num w:numId="17">
    <w:abstractNumId w:val="12"/>
  </w:num>
  <w:num w:numId="18">
    <w:abstractNumId w:val="9"/>
  </w:num>
  <w:num w:numId="19">
    <w:abstractNumId w:val="22"/>
  </w:num>
  <w:num w:numId="20">
    <w:abstractNumId w:val="6"/>
  </w:num>
  <w:num w:numId="21">
    <w:abstractNumId w:val="27"/>
  </w:num>
  <w:num w:numId="22">
    <w:abstractNumId w:val="19"/>
  </w:num>
  <w:num w:numId="23">
    <w:abstractNumId w:val="20"/>
  </w:num>
  <w:num w:numId="24">
    <w:abstractNumId w:val="10"/>
  </w:num>
  <w:num w:numId="25">
    <w:abstractNumId w:val="25"/>
  </w:num>
  <w:num w:numId="26">
    <w:abstractNumId w:val="8"/>
  </w:num>
  <w:num w:numId="27">
    <w:abstractNumId w:val="23"/>
  </w:num>
  <w:num w:numId="28">
    <w:abstractNumId w:val="7"/>
  </w:num>
  <w:num w:numId="29">
    <w:abstractNumId w:val="28"/>
  </w:num>
  <w:num w:numId="30">
    <w:abstractNumId w:val="18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812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3D1"/>
    <w:rsid w:val="000109C5"/>
    <w:rsid w:val="00012022"/>
    <w:rsid w:val="00017C80"/>
    <w:rsid w:val="000244F4"/>
    <w:rsid w:val="00026527"/>
    <w:rsid w:val="00031A40"/>
    <w:rsid w:val="000341DC"/>
    <w:rsid w:val="0003515F"/>
    <w:rsid w:val="00040C0B"/>
    <w:rsid w:val="00041AB1"/>
    <w:rsid w:val="0004794E"/>
    <w:rsid w:val="00051A87"/>
    <w:rsid w:val="00053594"/>
    <w:rsid w:val="00053F2F"/>
    <w:rsid w:val="0006194D"/>
    <w:rsid w:val="00065B38"/>
    <w:rsid w:val="00070613"/>
    <w:rsid w:val="00070A4A"/>
    <w:rsid w:val="000718FA"/>
    <w:rsid w:val="00073116"/>
    <w:rsid w:val="00090DDD"/>
    <w:rsid w:val="000910EA"/>
    <w:rsid w:val="000A20A8"/>
    <w:rsid w:val="000A2849"/>
    <w:rsid w:val="000B09B2"/>
    <w:rsid w:val="000B45CE"/>
    <w:rsid w:val="000B55A9"/>
    <w:rsid w:val="000C3CF8"/>
    <w:rsid w:val="000D5731"/>
    <w:rsid w:val="000D6A45"/>
    <w:rsid w:val="000D6B28"/>
    <w:rsid w:val="000F1F62"/>
    <w:rsid w:val="000F39B8"/>
    <w:rsid w:val="000F4806"/>
    <w:rsid w:val="000F64DB"/>
    <w:rsid w:val="0010629A"/>
    <w:rsid w:val="00113CE6"/>
    <w:rsid w:val="001142F6"/>
    <w:rsid w:val="00124BA6"/>
    <w:rsid w:val="001279D6"/>
    <w:rsid w:val="00132BB9"/>
    <w:rsid w:val="00133F79"/>
    <w:rsid w:val="001356B5"/>
    <w:rsid w:val="00151506"/>
    <w:rsid w:val="00155599"/>
    <w:rsid w:val="0015745E"/>
    <w:rsid w:val="00160DC5"/>
    <w:rsid w:val="001633AF"/>
    <w:rsid w:val="00165CFC"/>
    <w:rsid w:val="00173D8B"/>
    <w:rsid w:val="001A2B1E"/>
    <w:rsid w:val="001B217A"/>
    <w:rsid w:val="001B23EC"/>
    <w:rsid w:val="001B738E"/>
    <w:rsid w:val="001C2BC9"/>
    <w:rsid w:val="001C3CD6"/>
    <w:rsid w:val="001C635F"/>
    <w:rsid w:val="001C7C3C"/>
    <w:rsid w:val="001D2E4B"/>
    <w:rsid w:val="001D3034"/>
    <w:rsid w:val="001D68D2"/>
    <w:rsid w:val="001D6D1F"/>
    <w:rsid w:val="002016A9"/>
    <w:rsid w:val="00204B5D"/>
    <w:rsid w:val="00207C52"/>
    <w:rsid w:val="00220488"/>
    <w:rsid w:val="00271021"/>
    <w:rsid w:val="00276D96"/>
    <w:rsid w:val="002906C6"/>
    <w:rsid w:val="00294DBE"/>
    <w:rsid w:val="00296476"/>
    <w:rsid w:val="00297966"/>
    <w:rsid w:val="002A3BD3"/>
    <w:rsid w:val="002B09BD"/>
    <w:rsid w:val="002C6DAB"/>
    <w:rsid w:val="002C6DD2"/>
    <w:rsid w:val="002D0FFA"/>
    <w:rsid w:val="002D4AC7"/>
    <w:rsid w:val="002D7A93"/>
    <w:rsid w:val="002E0D73"/>
    <w:rsid w:val="002E519B"/>
    <w:rsid w:val="003140E5"/>
    <w:rsid w:val="00324366"/>
    <w:rsid w:val="003501AE"/>
    <w:rsid w:val="003510B5"/>
    <w:rsid w:val="0035388C"/>
    <w:rsid w:val="00357B01"/>
    <w:rsid w:val="003618F8"/>
    <w:rsid w:val="00363DB4"/>
    <w:rsid w:val="003700DB"/>
    <w:rsid w:val="00373176"/>
    <w:rsid w:val="0038257C"/>
    <w:rsid w:val="00384C55"/>
    <w:rsid w:val="003853F0"/>
    <w:rsid w:val="003863B8"/>
    <w:rsid w:val="003A0991"/>
    <w:rsid w:val="003A0F13"/>
    <w:rsid w:val="003A14D2"/>
    <w:rsid w:val="003A30DF"/>
    <w:rsid w:val="003A4751"/>
    <w:rsid w:val="003B0070"/>
    <w:rsid w:val="003B651A"/>
    <w:rsid w:val="003B745B"/>
    <w:rsid w:val="003D05FD"/>
    <w:rsid w:val="003E3106"/>
    <w:rsid w:val="003E7200"/>
    <w:rsid w:val="003F087F"/>
    <w:rsid w:val="00404921"/>
    <w:rsid w:val="0040746E"/>
    <w:rsid w:val="0041244B"/>
    <w:rsid w:val="00413238"/>
    <w:rsid w:val="004136BA"/>
    <w:rsid w:val="00422623"/>
    <w:rsid w:val="00426ED4"/>
    <w:rsid w:val="00427165"/>
    <w:rsid w:val="00427F89"/>
    <w:rsid w:val="004303B8"/>
    <w:rsid w:val="004305FE"/>
    <w:rsid w:val="00430B22"/>
    <w:rsid w:val="00433CAA"/>
    <w:rsid w:val="00435AF2"/>
    <w:rsid w:val="00460A7A"/>
    <w:rsid w:val="0046546B"/>
    <w:rsid w:val="004771A0"/>
    <w:rsid w:val="0047728D"/>
    <w:rsid w:val="0048125E"/>
    <w:rsid w:val="00481446"/>
    <w:rsid w:val="00487C00"/>
    <w:rsid w:val="00491BC2"/>
    <w:rsid w:val="00496DFE"/>
    <w:rsid w:val="004A3B65"/>
    <w:rsid w:val="004A438A"/>
    <w:rsid w:val="004B3A9C"/>
    <w:rsid w:val="004C3CF7"/>
    <w:rsid w:val="004D597A"/>
    <w:rsid w:val="004D67B3"/>
    <w:rsid w:val="004D70FC"/>
    <w:rsid w:val="004E134C"/>
    <w:rsid w:val="004E448A"/>
    <w:rsid w:val="004F7447"/>
    <w:rsid w:val="00500633"/>
    <w:rsid w:val="005043ED"/>
    <w:rsid w:val="00504797"/>
    <w:rsid w:val="00507025"/>
    <w:rsid w:val="00510CD8"/>
    <w:rsid w:val="00512A8D"/>
    <w:rsid w:val="005143D2"/>
    <w:rsid w:val="00520108"/>
    <w:rsid w:val="0052597A"/>
    <w:rsid w:val="005408CC"/>
    <w:rsid w:val="00543F70"/>
    <w:rsid w:val="0054413E"/>
    <w:rsid w:val="00545381"/>
    <w:rsid w:val="005470D3"/>
    <w:rsid w:val="00551942"/>
    <w:rsid w:val="00557986"/>
    <w:rsid w:val="00561C5D"/>
    <w:rsid w:val="005666A9"/>
    <w:rsid w:val="005713E0"/>
    <w:rsid w:val="00577E0A"/>
    <w:rsid w:val="00581F18"/>
    <w:rsid w:val="005A1CA9"/>
    <w:rsid w:val="005A49D6"/>
    <w:rsid w:val="005A59D6"/>
    <w:rsid w:val="005A76C0"/>
    <w:rsid w:val="005B2752"/>
    <w:rsid w:val="005C3587"/>
    <w:rsid w:val="005D1FC7"/>
    <w:rsid w:val="005D6705"/>
    <w:rsid w:val="005E4985"/>
    <w:rsid w:val="005E4AF1"/>
    <w:rsid w:val="005F1FAF"/>
    <w:rsid w:val="005F6283"/>
    <w:rsid w:val="006030A7"/>
    <w:rsid w:val="00635A46"/>
    <w:rsid w:val="00642A61"/>
    <w:rsid w:val="006430B8"/>
    <w:rsid w:val="0065004F"/>
    <w:rsid w:val="00660744"/>
    <w:rsid w:val="00664D85"/>
    <w:rsid w:val="006703DB"/>
    <w:rsid w:val="00693C31"/>
    <w:rsid w:val="00696570"/>
    <w:rsid w:val="00697015"/>
    <w:rsid w:val="006A0B70"/>
    <w:rsid w:val="006A2C86"/>
    <w:rsid w:val="006A71AC"/>
    <w:rsid w:val="006B6D6C"/>
    <w:rsid w:val="006C2264"/>
    <w:rsid w:val="006C3D2C"/>
    <w:rsid w:val="006D260C"/>
    <w:rsid w:val="006D50C5"/>
    <w:rsid w:val="006E66D8"/>
    <w:rsid w:val="006F3365"/>
    <w:rsid w:val="006F7D80"/>
    <w:rsid w:val="00705959"/>
    <w:rsid w:val="0070694F"/>
    <w:rsid w:val="00714A26"/>
    <w:rsid w:val="00717087"/>
    <w:rsid w:val="00725E7C"/>
    <w:rsid w:val="00727C7B"/>
    <w:rsid w:val="00727D96"/>
    <w:rsid w:val="007321B8"/>
    <w:rsid w:val="007322BD"/>
    <w:rsid w:val="0074059D"/>
    <w:rsid w:val="00754706"/>
    <w:rsid w:val="00765946"/>
    <w:rsid w:val="00765FE8"/>
    <w:rsid w:val="007673F2"/>
    <w:rsid w:val="007720DA"/>
    <w:rsid w:val="00775280"/>
    <w:rsid w:val="007779C5"/>
    <w:rsid w:val="00777CB7"/>
    <w:rsid w:val="00786536"/>
    <w:rsid w:val="00795092"/>
    <w:rsid w:val="007962DB"/>
    <w:rsid w:val="00796F83"/>
    <w:rsid w:val="007A3517"/>
    <w:rsid w:val="007B02FB"/>
    <w:rsid w:val="007B0DE4"/>
    <w:rsid w:val="007C01D8"/>
    <w:rsid w:val="007D2312"/>
    <w:rsid w:val="007D489B"/>
    <w:rsid w:val="007E2F9F"/>
    <w:rsid w:val="007E34DF"/>
    <w:rsid w:val="007E406A"/>
    <w:rsid w:val="007E5A8D"/>
    <w:rsid w:val="007E65A4"/>
    <w:rsid w:val="007F511D"/>
    <w:rsid w:val="008001BF"/>
    <w:rsid w:val="00801549"/>
    <w:rsid w:val="00802A2D"/>
    <w:rsid w:val="00805894"/>
    <w:rsid w:val="00815FB4"/>
    <w:rsid w:val="00826E98"/>
    <w:rsid w:val="00827F9E"/>
    <w:rsid w:val="0084364C"/>
    <w:rsid w:val="00844488"/>
    <w:rsid w:val="008476E6"/>
    <w:rsid w:val="008573D1"/>
    <w:rsid w:val="00857775"/>
    <w:rsid w:val="0086246F"/>
    <w:rsid w:val="00865C79"/>
    <w:rsid w:val="0087165A"/>
    <w:rsid w:val="00877548"/>
    <w:rsid w:val="00882056"/>
    <w:rsid w:val="00890CCE"/>
    <w:rsid w:val="00893830"/>
    <w:rsid w:val="00897AE5"/>
    <w:rsid w:val="008B68B4"/>
    <w:rsid w:val="008C2937"/>
    <w:rsid w:val="008C34D8"/>
    <w:rsid w:val="008D11A8"/>
    <w:rsid w:val="008D3249"/>
    <w:rsid w:val="008F2876"/>
    <w:rsid w:val="008F351F"/>
    <w:rsid w:val="008F525D"/>
    <w:rsid w:val="008F599E"/>
    <w:rsid w:val="008F5A8A"/>
    <w:rsid w:val="00900581"/>
    <w:rsid w:val="009007CE"/>
    <w:rsid w:val="00907950"/>
    <w:rsid w:val="009111A1"/>
    <w:rsid w:val="00921B12"/>
    <w:rsid w:val="00921B81"/>
    <w:rsid w:val="00923CEF"/>
    <w:rsid w:val="009301FE"/>
    <w:rsid w:val="00932901"/>
    <w:rsid w:val="00942E0B"/>
    <w:rsid w:val="00943AA6"/>
    <w:rsid w:val="00950040"/>
    <w:rsid w:val="00952C6D"/>
    <w:rsid w:val="0097474D"/>
    <w:rsid w:val="00985600"/>
    <w:rsid w:val="0098631D"/>
    <w:rsid w:val="00992B45"/>
    <w:rsid w:val="00996117"/>
    <w:rsid w:val="00996CD3"/>
    <w:rsid w:val="00997679"/>
    <w:rsid w:val="009B0329"/>
    <w:rsid w:val="009B5F54"/>
    <w:rsid w:val="009B6608"/>
    <w:rsid w:val="009B69CB"/>
    <w:rsid w:val="009B7C98"/>
    <w:rsid w:val="009C1680"/>
    <w:rsid w:val="009D3270"/>
    <w:rsid w:val="009E01A1"/>
    <w:rsid w:val="009E5295"/>
    <w:rsid w:val="009F0D0A"/>
    <w:rsid w:val="00A01530"/>
    <w:rsid w:val="00A03BC2"/>
    <w:rsid w:val="00A05966"/>
    <w:rsid w:val="00A21CD8"/>
    <w:rsid w:val="00A30240"/>
    <w:rsid w:val="00A32CCE"/>
    <w:rsid w:val="00A33A33"/>
    <w:rsid w:val="00A33F4E"/>
    <w:rsid w:val="00A353F7"/>
    <w:rsid w:val="00A40997"/>
    <w:rsid w:val="00A52A1F"/>
    <w:rsid w:val="00A6564F"/>
    <w:rsid w:val="00A7523A"/>
    <w:rsid w:val="00A8152B"/>
    <w:rsid w:val="00A91CB6"/>
    <w:rsid w:val="00A924A7"/>
    <w:rsid w:val="00AA787F"/>
    <w:rsid w:val="00AB18FD"/>
    <w:rsid w:val="00AB72E9"/>
    <w:rsid w:val="00AC2D1C"/>
    <w:rsid w:val="00AC6B2A"/>
    <w:rsid w:val="00AD3FC2"/>
    <w:rsid w:val="00AE21C1"/>
    <w:rsid w:val="00AE40FE"/>
    <w:rsid w:val="00AE4EFB"/>
    <w:rsid w:val="00B00D3C"/>
    <w:rsid w:val="00B04FF6"/>
    <w:rsid w:val="00B0551F"/>
    <w:rsid w:val="00B06501"/>
    <w:rsid w:val="00B16952"/>
    <w:rsid w:val="00B37874"/>
    <w:rsid w:val="00B42700"/>
    <w:rsid w:val="00B460B7"/>
    <w:rsid w:val="00B63846"/>
    <w:rsid w:val="00B756CE"/>
    <w:rsid w:val="00B8324F"/>
    <w:rsid w:val="00B86F2E"/>
    <w:rsid w:val="00B90A6D"/>
    <w:rsid w:val="00BA0744"/>
    <w:rsid w:val="00BB088D"/>
    <w:rsid w:val="00BC2BB1"/>
    <w:rsid w:val="00BD1B09"/>
    <w:rsid w:val="00BD5070"/>
    <w:rsid w:val="00BD5FF9"/>
    <w:rsid w:val="00BD7C3F"/>
    <w:rsid w:val="00BE1BCB"/>
    <w:rsid w:val="00BF78FD"/>
    <w:rsid w:val="00C0753C"/>
    <w:rsid w:val="00C152EB"/>
    <w:rsid w:val="00C20CAB"/>
    <w:rsid w:val="00C326A2"/>
    <w:rsid w:val="00C35436"/>
    <w:rsid w:val="00C46A81"/>
    <w:rsid w:val="00C700D9"/>
    <w:rsid w:val="00C70EC8"/>
    <w:rsid w:val="00C734F6"/>
    <w:rsid w:val="00C75DAD"/>
    <w:rsid w:val="00C810B2"/>
    <w:rsid w:val="00C94A05"/>
    <w:rsid w:val="00C9641B"/>
    <w:rsid w:val="00C97F28"/>
    <w:rsid w:val="00CA058A"/>
    <w:rsid w:val="00CA4AD4"/>
    <w:rsid w:val="00CA4F38"/>
    <w:rsid w:val="00CA580B"/>
    <w:rsid w:val="00CA62A6"/>
    <w:rsid w:val="00CB0423"/>
    <w:rsid w:val="00CC53D1"/>
    <w:rsid w:val="00CC678A"/>
    <w:rsid w:val="00CE37C2"/>
    <w:rsid w:val="00CE535A"/>
    <w:rsid w:val="00CE7874"/>
    <w:rsid w:val="00CF10FD"/>
    <w:rsid w:val="00CF2296"/>
    <w:rsid w:val="00CF60A7"/>
    <w:rsid w:val="00D02AFB"/>
    <w:rsid w:val="00D02DA7"/>
    <w:rsid w:val="00D17353"/>
    <w:rsid w:val="00D17590"/>
    <w:rsid w:val="00D17E6C"/>
    <w:rsid w:val="00D22CBF"/>
    <w:rsid w:val="00D231D5"/>
    <w:rsid w:val="00D256D2"/>
    <w:rsid w:val="00D25B5E"/>
    <w:rsid w:val="00D27479"/>
    <w:rsid w:val="00D27D12"/>
    <w:rsid w:val="00D31A15"/>
    <w:rsid w:val="00D33D21"/>
    <w:rsid w:val="00D34075"/>
    <w:rsid w:val="00D352D4"/>
    <w:rsid w:val="00D40DD9"/>
    <w:rsid w:val="00D50CB1"/>
    <w:rsid w:val="00D50E88"/>
    <w:rsid w:val="00D57A60"/>
    <w:rsid w:val="00D63924"/>
    <w:rsid w:val="00D82845"/>
    <w:rsid w:val="00D82FD4"/>
    <w:rsid w:val="00DA55B6"/>
    <w:rsid w:val="00DA5683"/>
    <w:rsid w:val="00DB3627"/>
    <w:rsid w:val="00DB38EA"/>
    <w:rsid w:val="00DB6FBB"/>
    <w:rsid w:val="00DB7227"/>
    <w:rsid w:val="00DC5839"/>
    <w:rsid w:val="00DC5DF5"/>
    <w:rsid w:val="00DD1856"/>
    <w:rsid w:val="00DD43B5"/>
    <w:rsid w:val="00DD5001"/>
    <w:rsid w:val="00DE28EC"/>
    <w:rsid w:val="00DF234D"/>
    <w:rsid w:val="00DF4735"/>
    <w:rsid w:val="00E00D0F"/>
    <w:rsid w:val="00E073AD"/>
    <w:rsid w:val="00E1072A"/>
    <w:rsid w:val="00E13FCB"/>
    <w:rsid w:val="00E15C40"/>
    <w:rsid w:val="00E32CC3"/>
    <w:rsid w:val="00E378CE"/>
    <w:rsid w:val="00E43F7F"/>
    <w:rsid w:val="00E44A43"/>
    <w:rsid w:val="00E4626F"/>
    <w:rsid w:val="00E50451"/>
    <w:rsid w:val="00E61468"/>
    <w:rsid w:val="00E62B8B"/>
    <w:rsid w:val="00E7225C"/>
    <w:rsid w:val="00E8042B"/>
    <w:rsid w:val="00E82669"/>
    <w:rsid w:val="00E858F4"/>
    <w:rsid w:val="00E862E9"/>
    <w:rsid w:val="00E865F3"/>
    <w:rsid w:val="00E9147E"/>
    <w:rsid w:val="00E93463"/>
    <w:rsid w:val="00E948C5"/>
    <w:rsid w:val="00EA1134"/>
    <w:rsid w:val="00EA20C8"/>
    <w:rsid w:val="00EA299B"/>
    <w:rsid w:val="00EA34C2"/>
    <w:rsid w:val="00EA799B"/>
    <w:rsid w:val="00EB2753"/>
    <w:rsid w:val="00EC2EA4"/>
    <w:rsid w:val="00EC2EE6"/>
    <w:rsid w:val="00EC3DAE"/>
    <w:rsid w:val="00ED29B3"/>
    <w:rsid w:val="00EE49E3"/>
    <w:rsid w:val="00EE73EB"/>
    <w:rsid w:val="00EF4311"/>
    <w:rsid w:val="00F043EA"/>
    <w:rsid w:val="00F16E68"/>
    <w:rsid w:val="00F17100"/>
    <w:rsid w:val="00F2508F"/>
    <w:rsid w:val="00F27D0B"/>
    <w:rsid w:val="00F30240"/>
    <w:rsid w:val="00F317C1"/>
    <w:rsid w:val="00F4778B"/>
    <w:rsid w:val="00F51919"/>
    <w:rsid w:val="00F604D8"/>
    <w:rsid w:val="00F61B3D"/>
    <w:rsid w:val="00F6364A"/>
    <w:rsid w:val="00F72EA2"/>
    <w:rsid w:val="00F81293"/>
    <w:rsid w:val="00F832F8"/>
    <w:rsid w:val="00F8460F"/>
    <w:rsid w:val="00F95398"/>
    <w:rsid w:val="00FB2487"/>
    <w:rsid w:val="00FB4318"/>
    <w:rsid w:val="00FB7C0C"/>
    <w:rsid w:val="00FC1971"/>
    <w:rsid w:val="00FC403A"/>
    <w:rsid w:val="00FC4921"/>
    <w:rsid w:val="00FC5742"/>
    <w:rsid w:val="00FD146F"/>
    <w:rsid w:val="00FD5510"/>
    <w:rsid w:val="00FE1034"/>
    <w:rsid w:val="00FE2526"/>
    <w:rsid w:val="00FE2C18"/>
    <w:rsid w:val="00FE374E"/>
    <w:rsid w:val="00FF5C63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ecimalSymbol w:val=","/>
  <w:listSeparator w:val=";"/>
  <w14:docId w14:val="7E109632"/>
  <w15:docId w15:val="{996BE400-54A4-4820-A314-F9EA62962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qFormat/>
    <w:pPr>
      <w:keepNext/>
      <w:keepLines/>
      <w:jc w:val="center"/>
    </w:pPr>
    <w:rPr>
      <w:b/>
      <w:bCs/>
      <w:sz w:val="40"/>
      <w:szCs w:val="4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703DB"/>
    <w:rPr>
      <w:sz w:val="16"/>
      <w:szCs w:val="16"/>
    </w:rPr>
  </w:style>
  <w:style w:type="paragraph" w:styleId="CommentText">
    <w:name w:val="annotation text"/>
    <w:basedOn w:val="Normal"/>
    <w:semiHidden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pPr>
      <w:widowControl/>
    </w:pPr>
    <w:rPr>
      <w:rFonts w:eastAsia="Times New Roman"/>
      <w:kern w:val="0"/>
      <w:szCs w:val="20"/>
      <w:lang w:val="en-GB" w:eastAsia="ar-SA"/>
    </w:rPr>
  </w:style>
  <w:style w:type="table" w:styleId="TableGrid">
    <w:name w:val="Table Grid"/>
    <w:basedOn w:val="TableNormal"/>
    <w:rsid w:val="007B0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4EF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028E4-D9F4-4CD5-A8A1-AF6D9A6AC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1011</Words>
  <Characters>5763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PRIJAVA</vt:lpstr>
      <vt:lpstr>PRIJAVA</vt:lpstr>
    </vt:vector>
  </TitlesOfParts>
  <Company>Praetor d.o.o.</Company>
  <LinksUpToDate>false</LinksUpToDate>
  <CharactersWithSpaces>6761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creator>PRAETOR</dc:creator>
  <cp:lastModifiedBy>Veronika Kuralt</cp:lastModifiedBy>
  <cp:revision>14</cp:revision>
  <cp:lastPrinted>2017-10-09T07:25:00Z</cp:lastPrinted>
  <dcterms:created xsi:type="dcterms:W3CDTF">2021-11-04T13:11:00Z</dcterms:created>
  <dcterms:modified xsi:type="dcterms:W3CDTF">2022-06-23T13:46:00Z</dcterms:modified>
</cp:coreProperties>
</file>